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A4C0D" w14:textId="7520AA8C" w:rsidR="008D57EF" w:rsidRPr="007A1C94" w:rsidRDefault="007A1C94">
      <w:pPr>
        <w:spacing w:before="55"/>
        <w:ind w:left="3731" w:right="371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b/>
          <w:i/>
          <w:sz w:val="22"/>
          <w:szCs w:val="22"/>
        </w:rPr>
        <w:t>CU</w:t>
      </w:r>
      <w:r w:rsidRPr="007A1C9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b/>
          <w:i/>
          <w:sz w:val="22"/>
          <w:szCs w:val="22"/>
        </w:rPr>
        <w:t>CU</w:t>
      </w:r>
      <w:r w:rsidRPr="007A1C94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b/>
          <w:i/>
          <w:sz w:val="22"/>
          <w:szCs w:val="22"/>
        </w:rPr>
        <w:t>UM</w:t>
      </w:r>
      <w:r w:rsidRPr="007A1C94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VI</w:t>
      </w:r>
      <w:r w:rsidRPr="007A1C9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b/>
          <w:i/>
          <w:sz w:val="22"/>
          <w:szCs w:val="22"/>
        </w:rPr>
        <w:t>AE</w:t>
      </w:r>
    </w:p>
    <w:p w14:paraId="035D8AEF" w14:textId="0B0C6238" w:rsidR="008D57EF" w:rsidRPr="007A1C94" w:rsidRDefault="007A1C94" w:rsidP="007A1C94">
      <w:pPr>
        <w:spacing w:before="9" w:line="220" w:lineRule="exact"/>
        <w:jc w:val="center"/>
        <w:rPr>
          <w:rFonts w:asciiTheme="minorHAnsi" w:hAnsiTheme="minorHAnsi" w:cstheme="minorHAnsi"/>
          <w:sz w:val="22"/>
          <w:szCs w:val="22"/>
        </w:rPr>
      </w:pPr>
      <w:r w:rsidRPr="007A1C94">
        <w:rPr>
          <w:rFonts w:asciiTheme="minorHAnsi" w:hAnsiTheme="minorHAnsi" w:cstheme="minorHAnsi"/>
          <w:sz w:val="22"/>
          <w:szCs w:val="22"/>
        </w:rPr>
        <w:t>Macy Frost</w:t>
      </w:r>
    </w:p>
    <w:p w14:paraId="36A79F7B" w14:textId="77777777" w:rsidR="008D57EF" w:rsidRPr="007A1C94" w:rsidRDefault="007A1C94">
      <w:pPr>
        <w:spacing w:before="12"/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EXPE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b/>
          <w:spacing w:val="4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b/>
          <w:spacing w:val="3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579E1569" w14:textId="77777777" w:rsidR="008D57EF" w:rsidRPr="007A1C94" w:rsidRDefault="008D57E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66A85447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ce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er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200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9</w:t>
      </w:r>
      <w:r w:rsidRPr="007A1C94">
        <w:rPr>
          <w:rFonts w:asciiTheme="minorHAnsi" w:eastAsia="Calibri" w:hAnsiTheme="minorHAnsi" w:cstheme="minorHAnsi"/>
          <w:sz w:val="22"/>
          <w:szCs w:val="22"/>
        </w:rPr>
        <w:t>: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z w:val="22"/>
          <w:szCs w:val="22"/>
        </w:rPr>
        <w:t>ss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fess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epa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>i</w:t>
      </w:r>
    </w:p>
    <w:p w14:paraId="000F7FFD" w14:textId="4E7B4AB0" w:rsidR="008D57EF" w:rsidRPr="007A1C94" w:rsidRDefault="007A1C94" w:rsidP="007A1C94">
      <w:pPr>
        <w:spacing w:before="43"/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z w:val="22"/>
          <w:szCs w:val="22"/>
        </w:rPr>
        <w:t>ers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il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6DADADCD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i/>
          <w:sz w:val="22"/>
          <w:szCs w:val="22"/>
        </w:rPr>
        <w:t>Fe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br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y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200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8-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gu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st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200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9</w:t>
      </w:r>
      <w:r w:rsidRPr="007A1C94">
        <w:rPr>
          <w:rFonts w:asciiTheme="minorHAnsi" w:eastAsia="Calibri" w:hAnsiTheme="minorHAnsi" w:cstheme="minorHAnsi"/>
          <w:sz w:val="22"/>
          <w:szCs w:val="22"/>
        </w:rPr>
        <w:t>: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Res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>ar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fe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ll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w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(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z w:val="22"/>
          <w:szCs w:val="22"/>
        </w:rPr>
        <w:t>sse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i R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z w:val="22"/>
          <w:szCs w:val="22"/>
        </w:rPr>
        <w:t>),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epa</w:t>
      </w:r>
      <w:r w:rsidRPr="007A1C94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ent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5EF02A81" w14:textId="6AED33D4" w:rsidR="008D57EF" w:rsidRPr="007A1C94" w:rsidRDefault="007A1C94" w:rsidP="007A1C94">
      <w:pPr>
        <w:spacing w:before="38"/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z w:val="22"/>
          <w:szCs w:val="22"/>
        </w:rPr>
        <w:t>ers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il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3E9B8B74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ch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200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6-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J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an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y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200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8</w:t>
      </w:r>
      <w:r w:rsidRPr="007A1C94">
        <w:rPr>
          <w:rFonts w:asciiTheme="minorHAnsi" w:eastAsia="Calibri" w:hAnsiTheme="minorHAnsi" w:cstheme="minorHAnsi"/>
          <w:sz w:val="22"/>
          <w:szCs w:val="22"/>
        </w:rPr>
        <w:t>: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Res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>ar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Fe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ll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w,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re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Res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>ar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oc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are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M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ent</w:t>
      </w:r>
    </w:p>
    <w:p w14:paraId="2292992C" w14:textId="28EA2974" w:rsidR="008D57EF" w:rsidRPr="007A1C94" w:rsidRDefault="007A1C94" w:rsidP="007A1C94">
      <w:pPr>
        <w:spacing w:before="38"/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z w:val="22"/>
          <w:szCs w:val="22"/>
        </w:rPr>
        <w:t>(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>RG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z w:val="22"/>
          <w:szCs w:val="22"/>
        </w:rPr>
        <w:t>S),</w:t>
      </w:r>
      <w:r w:rsidRPr="007A1C9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z w:val="22"/>
          <w:szCs w:val="22"/>
        </w:rPr>
        <w:t>ers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il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5665D41F" w14:textId="219537A2" w:rsidR="008D57EF" w:rsidRPr="007A1C94" w:rsidRDefault="007A1C94" w:rsidP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J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ua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3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-Fe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y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200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6</w:t>
      </w:r>
      <w:r w:rsidRPr="007A1C94">
        <w:rPr>
          <w:rFonts w:asciiTheme="minorHAnsi" w:eastAsia="Calibri" w:hAnsiTheme="minorHAnsi" w:cstheme="minorHAnsi"/>
          <w:sz w:val="22"/>
          <w:szCs w:val="22"/>
        </w:rPr>
        <w:t>: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erns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at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res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ar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ndon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z w:val="22"/>
          <w:szCs w:val="22"/>
        </w:rPr>
        <w:t>K</w:t>
      </w:r>
    </w:p>
    <w:p w14:paraId="3CA5A11D" w14:textId="7483F4F3" w:rsidR="008D57EF" w:rsidRPr="007A1C94" w:rsidRDefault="007A1C94" w:rsidP="007A1C94">
      <w:pPr>
        <w:spacing w:line="276" w:lineRule="auto"/>
        <w:ind w:left="113" w:right="621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Jun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e-O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er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200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5</w:t>
      </w:r>
      <w:r w:rsidRPr="007A1C94">
        <w:rPr>
          <w:rFonts w:asciiTheme="minorHAnsi" w:eastAsia="Calibri" w:hAnsiTheme="minorHAnsi" w:cstheme="minorHAnsi"/>
          <w:sz w:val="22"/>
          <w:szCs w:val="22"/>
        </w:rPr>
        <w:t>: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erns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at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7A1C94">
        <w:rPr>
          <w:rFonts w:asciiTheme="minorHAnsi" w:eastAsia="Calibri" w:hAnsiTheme="minorHAnsi" w:cstheme="minorHAnsi"/>
          <w:sz w:val="22"/>
          <w:szCs w:val="22"/>
        </w:rPr>
        <w:t>se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Serv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es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ra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epa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ent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an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Serv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es,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Wash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z w:val="22"/>
          <w:szCs w:val="22"/>
        </w:rPr>
        <w:t>SA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(pa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as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5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’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ree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ern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are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M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Ec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s,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cc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z w:val="22"/>
          <w:szCs w:val="22"/>
        </w:rPr>
        <w:t>er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3922A03D" w14:textId="77777777" w:rsidR="008D57EF" w:rsidRPr="007A1C94" w:rsidRDefault="007A1C94">
      <w:pPr>
        <w:spacing w:line="274" w:lineRule="auto"/>
        <w:ind w:left="113" w:right="106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er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200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0-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Au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st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200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4</w:t>
      </w:r>
      <w:r w:rsidRPr="007A1C94">
        <w:rPr>
          <w:rFonts w:asciiTheme="minorHAnsi" w:eastAsia="Calibri" w:hAnsiTheme="minorHAnsi" w:cstheme="minorHAnsi"/>
          <w:sz w:val="22"/>
          <w:szCs w:val="22"/>
        </w:rPr>
        <w:t>: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Res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>ar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4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Res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>ar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z w:val="22"/>
          <w:szCs w:val="22"/>
        </w:rPr>
        <w:t>K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(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z w:val="22"/>
          <w:szCs w:val="22"/>
        </w:rPr>
        <w:t>-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z w:val="22"/>
          <w:szCs w:val="22"/>
        </w:rPr>
        <w:t>K),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Res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>ar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ar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ondon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z w:val="22"/>
          <w:szCs w:val="22"/>
        </w:rPr>
        <w:t>K</w:t>
      </w:r>
    </w:p>
    <w:p w14:paraId="006A21AD" w14:textId="77777777" w:rsidR="008D57EF" w:rsidRPr="007A1C94" w:rsidRDefault="008D57EF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029A9157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DU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b/>
          <w:spacing w:val="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ON</w:t>
      </w:r>
    </w:p>
    <w:p w14:paraId="7EC65F84" w14:textId="77777777" w:rsidR="008D57EF" w:rsidRPr="007A1C94" w:rsidRDefault="008D57E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1B4B370A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er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200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4-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er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200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5</w:t>
      </w:r>
      <w:r w:rsidRPr="007A1C94">
        <w:rPr>
          <w:rFonts w:asciiTheme="minorHAnsi" w:eastAsia="Calibri" w:hAnsiTheme="minorHAnsi" w:cstheme="minorHAnsi"/>
          <w:sz w:val="22"/>
          <w:szCs w:val="22"/>
        </w:rPr>
        <w:t>: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as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7A1C94">
        <w:rPr>
          <w:rFonts w:asciiTheme="minorHAnsi" w:eastAsia="Calibri" w:hAnsiTheme="minorHAnsi" w:cstheme="minorHAnsi"/>
          <w:sz w:val="22"/>
          <w:szCs w:val="22"/>
        </w:rPr>
        <w:t>rse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ern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are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M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Ec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08FBFF47" w14:textId="055909D7" w:rsidR="008D57EF" w:rsidRPr="007A1C94" w:rsidRDefault="007A1C94" w:rsidP="007A1C94">
      <w:pPr>
        <w:spacing w:before="43"/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hoo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M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z w:val="22"/>
          <w:szCs w:val="22"/>
        </w:rPr>
        <w:t>ers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z w:val="22"/>
          <w:szCs w:val="22"/>
        </w:rPr>
        <w:t>;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ra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e: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110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11</w:t>
      </w:r>
      <w:r w:rsidRPr="007A1C94">
        <w:rPr>
          <w:rFonts w:asciiTheme="minorHAnsi" w:eastAsia="Calibri" w:hAnsiTheme="minorHAnsi" w:cstheme="minorHAnsi"/>
          <w:sz w:val="22"/>
          <w:szCs w:val="22"/>
        </w:rPr>
        <w:t>0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w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467D0D73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er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199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5-Fe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br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y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200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0</w:t>
      </w:r>
      <w:r w:rsidRPr="007A1C94">
        <w:rPr>
          <w:rFonts w:asciiTheme="minorHAnsi" w:eastAsia="Calibri" w:hAnsiTheme="minorHAnsi" w:cstheme="minorHAnsi"/>
          <w:sz w:val="22"/>
          <w:szCs w:val="22"/>
        </w:rPr>
        <w:t>: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Gene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s,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5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ra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M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ar</w:t>
      </w:r>
    </w:p>
    <w:p w14:paraId="4B9EE20F" w14:textId="43DB1E73" w:rsidR="008D57EF" w:rsidRPr="007A1C94" w:rsidRDefault="007A1C94" w:rsidP="007A1C94">
      <w:pPr>
        <w:spacing w:before="39"/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(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)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>j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w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z w:val="22"/>
          <w:szCs w:val="22"/>
        </w:rPr>
        <w:t>ers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a;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ra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e: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2FF8B0AD" w14:textId="482BF519" w:rsidR="008D57EF" w:rsidRPr="007A1C94" w:rsidRDefault="007A1C94" w:rsidP="007A1C94">
      <w:pPr>
        <w:spacing w:line="274" w:lineRule="auto"/>
        <w:ind w:left="113" w:right="449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er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199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0-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J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ul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y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199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5</w:t>
      </w:r>
      <w:r w:rsidRPr="007A1C94">
        <w:rPr>
          <w:rFonts w:asciiTheme="minorHAnsi" w:eastAsia="Calibri" w:hAnsiTheme="minorHAnsi" w:cstheme="minorHAnsi"/>
          <w:sz w:val="22"/>
          <w:szCs w:val="22"/>
        </w:rPr>
        <w:t>: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ree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gy</w:t>
      </w:r>
      <w:r w:rsidRPr="007A1C94">
        <w:rPr>
          <w:rFonts w:asciiTheme="minorHAnsi" w:eastAsia="Calibri" w:hAnsiTheme="minorHAnsi" w:cstheme="minorHAnsi"/>
          <w:sz w:val="22"/>
          <w:szCs w:val="22"/>
        </w:rPr>
        <w:t>;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>-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7A1C94">
        <w:rPr>
          <w:rFonts w:asciiTheme="minorHAnsi" w:eastAsia="Calibri" w:hAnsiTheme="minorHAnsi" w:cstheme="minorHAnsi"/>
          <w:sz w:val="22"/>
          <w:szCs w:val="22"/>
        </w:rPr>
        <w:t>rse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w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spe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ar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z w:val="22"/>
          <w:szCs w:val="22"/>
        </w:rPr>
        <w:t>ers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a,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a,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z w:val="22"/>
          <w:szCs w:val="22"/>
        </w:rPr>
        <w:t>;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ra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e: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110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11</w:t>
      </w:r>
      <w:r w:rsidRPr="007A1C94">
        <w:rPr>
          <w:rFonts w:asciiTheme="minorHAnsi" w:eastAsia="Calibri" w:hAnsiTheme="minorHAnsi" w:cstheme="minorHAnsi"/>
          <w:sz w:val="22"/>
          <w:szCs w:val="22"/>
        </w:rPr>
        <w:t>0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w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2</w:t>
      </w:r>
    </w:p>
    <w:p w14:paraId="729EAC32" w14:textId="77777777" w:rsidR="008D57EF" w:rsidRPr="007A1C94" w:rsidRDefault="008D57E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40E1B7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>IVI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70200484" w14:textId="77777777" w:rsidR="008D57EF" w:rsidRPr="007A1C94" w:rsidRDefault="008D57E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79FF50A7" w14:textId="59669952" w:rsidR="008D57EF" w:rsidRPr="007A1C94" w:rsidRDefault="007A1C94" w:rsidP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ce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2006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: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D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pa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tm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oli</w:t>
      </w:r>
      <w:r w:rsidRPr="007A1C94">
        <w:rPr>
          <w:rFonts w:asciiTheme="minorHAnsi" w:eastAsia="Calibri" w:hAnsiTheme="minorHAnsi" w:cstheme="minorHAnsi"/>
          <w:i/>
          <w:spacing w:val="-6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y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d 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ub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M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ag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i 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y</w:t>
      </w:r>
    </w:p>
    <w:p w14:paraId="15A74C7B" w14:textId="5014C571" w:rsidR="008D57EF" w:rsidRPr="007A1C94" w:rsidRDefault="007A1C94" w:rsidP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z w:val="22"/>
          <w:szCs w:val="22"/>
        </w:rPr>
        <w:t>Res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>ar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ere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s:</w:t>
      </w:r>
    </w:p>
    <w:p w14:paraId="4E2DCE91" w14:textId="77777777" w:rsidR="008D57EF" w:rsidRPr="007A1C94" w:rsidRDefault="007A1C94">
      <w:pPr>
        <w:spacing w:line="279" w:lineRule="auto"/>
        <w:ind w:left="113" w:right="110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In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y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we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n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i/>
          <w:spacing w:val="-6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y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d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n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ar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7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(he</w:t>
      </w:r>
      <w:r w:rsidRPr="007A1C94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ref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s,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>-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ased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z w:val="22"/>
          <w:szCs w:val="22"/>
        </w:rPr>
        <w:t>ern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es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z w:val="22"/>
          <w:szCs w:val="22"/>
        </w:rPr>
        <w:t>ern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are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ssues)</w:t>
      </w:r>
    </w:p>
    <w:p w14:paraId="4E5A803E" w14:textId="77777777" w:rsidR="008D57EF" w:rsidRPr="007A1C94" w:rsidRDefault="008D57EF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00F6B620" w14:textId="77777777" w:rsidR="008D57EF" w:rsidRPr="007A1C94" w:rsidRDefault="007A1C94">
      <w:pPr>
        <w:spacing w:line="276" w:lineRule="auto"/>
        <w:ind w:left="113" w:right="344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an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g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al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pacing w:val="-6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fes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na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d 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w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h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ec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i/>
          <w:spacing w:val="9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(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es 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es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ra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z w:val="22"/>
          <w:szCs w:val="22"/>
        </w:rPr>
        <w:t>-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fess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ll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bo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era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fess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w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hno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es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ess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sk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il</w:t>
      </w:r>
      <w:r w:rsidRPr="007A1C94">
        <w:rPr>
          <w:rFonts w:asciiTheme="minorHAnsi" w:eastAsia="Calibri" w:hAnsiTheme="minorHAnsi" w:cstheme="minorHAnsi"/>
          <w:sz w:val="22"/>
          <w:szCs w:val="22"/>
        </w:rPr>
        <w:t>l 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6"/>
          <w:sz w:val="22"/>
          <w:szCs w:val="22"/>
        </w:rPr>
        <w:t>z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-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5"/>
          <w:sz w:val="22"/>
          <w:szCs w:val="22"/>
        </w:rPr>
        <w:t>k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ess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re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ed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hno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es)</w:t>
      </w:r>
    </w:p>
    <w:p w14:paraId="13B596CF" w14:textId="77777777" w:rsidR="008D57EF" w:rsidRPr="007A1C94" w:rsidRDefault="008D57EF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38674AFC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200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>5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-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2</w:t>
      </w:r>
      <w:r w:rsidRPr="007A1C94">
        <w:rPr>
          <w:rFonts w:asciiTheme="minorHAnsi" w:eastAsia="Calibri" w:hAnsiTheme="minorHAnsi" w:cstheme="minorHAnsi"/>
          <w:i/>
          <w:spacing w:val="3"/>
          <w:sz w:val="22"/>
          <w:szCs w:val="22"/>
        </w:rPr>
        <w:t>0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07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: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(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d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n c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7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n 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w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)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6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HS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pa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tm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al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h 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d 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n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ces,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W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14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n</w:t>
      </w:r>
    </w:p>
    <w:p w14:paraId="6DB464F9" w14:textId="77777777" w:rsidR="008D57EF" w:rsidRPr="007A1C94" w:rsidRDefault="007A1C94">
      <w:pPr>
        <w:spacing w:before="38"/>
        <w:ind w:left="113"/>
        <w:rPr>
          <w:rFonts w:asciiTheme="minorHAnsi" w:eastAsia="Calibri" w:hAnsiTheme="minorHAnsi" w:cstheme="minorHAnsi"/>
          <w:sz w:val="22"/>
          <w:szCs w:val="22"/>
        </w:rPr>
        <w:sectPr w:rsidR="008D57EF" w:rsidRPr="007A1C94">
          <w:pgSz w:w="11920" w:h="16840"/>
          <w:pgMar w:top="1340" w:right="1040" w:bottom="280" w:left="1020" w:header="720" w:footer="720" w:gutter="0"/>
          <w:cols w:space="720"/>
        </w:sectPr>
      </w:pP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C,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A</w:t>
      </w:r>
    </w:p>
    <w:p w14:paraId="3C928843" w14:textId="77777777" w:rsidR="008D57EF" w:rsidRPr="007A1C94" w:rsidRDefault="007A1C94">
      <w:pPr>
        <w:spacing w:before="55"/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z w:val="22"/>
          <w:szCs w:val="22"/>
        </w:rPr>
        <w:lastRenderedPageBreak/>
        <w:t>Res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>ar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es:</w:t>
      </w:r>
    </w:p>
    <w:p w14:paraId="5C824A14" w14:textId="77777777" w:rsidR="008D57EF" w:rsidRPr="007A1C94" w:rsidRDefault="008D57E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0D60D602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ew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op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hu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an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ene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are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ser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56FEBE0D" w14:textId="77777777" w:rsidR="008D57EF" w:rsidRPr="007A1C94" w:rsidRDefault="008D57EF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05CDE2D3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7A1C94">
        <w:rPr>
          <w:rFonts w:asciiTheme="minorHAnsi" w:eastAsia="Calibri" w:hAnsiTheme="minorHAnsi" w:cstheme="minorHAnsi"/>
          <w:sz w:val="22"/>
          <w:szCs w:val="22"/>
        </w:rPr>
        <w:t>ren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ent-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op</w:t>
      </w:r>
      <w:r w:rsidRPr="007A1C94">
        <w:rPr>
          <w:rFonts w:asciiTheme="minorHAnsi" w:eastAsia="Calibri" w:hAnsiTheme="minorHAnsi" w:cstheme="minorHAnsi"/>
          <w:sz w:val="22"/>
          <w:szCs w:val="22"/>
        </w:rPr>
        <w:t>era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ed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ser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es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h</w:t>
      </w:r>
    </w:p>
    <w:p w14:paraId="468373EC" w14:textId="77777777" w:rsidR="008D57EF" w:rsidRPr="007A1C94" w:rsidRDefault="008D57E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3C02F236" w14:textId="77777777" w:rsidR="008D57EF" w:rsidRPr="007A1C94" w:rsidRDefault="007A1C94">
      <w:pPr>
        <w:spacing w:line="278" w:lineRule="auto"/>
        <w:ind w:left="113" w:right="182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ara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es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7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-w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ref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oun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es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(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00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6</w:t>
      </w:r>
      <w:r w:rsidRPr="007A1C94">
        <w:rPr>
          <w:rFonts w:asciiTheme="minorHAnsi" w:eastAsia="Calibri" w:hAnsiTheme="minorHAnsi" w:cstheme="minorHAnsi"/>
          <w:sz w:val="22"/>
          <w:szCs w:val="22"/>
        </w:rPr>
        <w:t>-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20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0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7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).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ll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bo</w:t>
      </w:r>
      <w:r w:rsidRPr="007A1C94">
        <w:rPr>
          <w:rFonts w:asciiTheme="minorHAnsi" w:eastAsia="Calibri" w:hAnsiTheme="minorHAnsi" w:cstheme="minorHAnsi"/>
          <w:sz w:val="22"/>
          <w:szCs w:val="22"/>
        </w:rPr>
        <w:t>ra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w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z w:val="22"/>
          <w:szCs w:val="22"/>
        </w:rPr>
        <w:t>ers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Ci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z w:val="22"/>
          <w:szCs w:val="22"/>
        </w:rPr>
        <w:t>SA</w:t>
      </w:r>
    </w:p>
    <w:p w14:paraId="5812D469" w14:textId="77777777" w:rsidR="008D57EF" w:rsidRPr="007A1C94" w:rsidRDefault="008D57EF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656BB555" w14:textId="77777777" w:rsidR="008D57EF" w:rsidRPr="007A1C94" w:rsidRDefault="008D57E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185B03" w14:textId="77777777" w:rsidR="008D57EF" w:rsidRPr="007A1C94" w:rsidRDefault="008D57E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6879D3" w14:textId="77777777" w:rsidR="008D57EF" w:rsidRPr="007A1C94" w:rsidRDefault="008D57E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1677AE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>IN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C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RD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>IN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b/>
          <w:spacing w:val="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>IVI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08FA3AF0" w14:textId="77777777" w:rsidR="008D57EF" w:rsidRPr="007A1C94" w:rsidRDefault="008D57E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02B3ABCF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xec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iv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n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l</w:t>
      </w:r>
    </w:p>
    <w:p w14:paraId="41D2D487" w14:textId="77777777" w:rsidR="008D57EF" w:rsidRPr="007A1C94" w:rsidRDefault="008D57E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50301EF4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z w:val="22"/>
          <w:szCs w:val="22"/>
        </w:rPr>
        <w:t>•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areas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hno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es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z w:val="22"/>
          <w:szCs w:val="22"/>
        </w:rPr>
        <w:t>sess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ent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(S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hoo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M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>i</w:t>
      </w:r>
    </w:p>
    <w:p w14:paraId="6120544D" w14:textId="77777777" w:rsidR="008D57EF" w:rsidRPr="007A1C94" w:rsidRDefault="007A1C94">
      <w:pPr>
        <w:spacing w:before="38"/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z w:val="22"/>
          <w:szCs w:val="22"/>
        </w:rPr>
        <w:t>ers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304EE9C3" w14:textId="77777777" w:rsidR="008D57EF" w:rsidRPr="007A1C94" w:rsidRDefault="008D57EF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5E6AA4DF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z w:val="22"/>
          <w:szCs w:val="22"/>
        </w:rPr>
        <w:t>•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odu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“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hno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on”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Do</w:t>
      </w:r>
      <w:r w:rsidRPr="007A1C94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au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z w:val="22"/>
          <w:szCs w:val="22"/>
        </w:rPr>
        <w:t>er</w:t>
      </w:r>
      <w:r w:rsidRPr="007A1C94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a,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BA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arma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eu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al 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3C43E058" w14:textId="77777777" w:rsidR="008D57EF" w:rsidRPr="007A1C94" w:rsidRDefault="007A1C94">
      <w:pPr>
        <w:spacing w:before="38"/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ent</w:t>
      </w:r>
    </w:p>
    <w:p w14:paraId="130267F0" w14:textId="77777777" w:rsidR="008D57EF" w:rsidRPr="007A1C94" w:rsidRDefault="008D57E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5E5A1F1A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-ex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ce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m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er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du</w:t>
      </w:r>
      <w:r w:rsidRPr="007A1C94">
        <w:rPr>
          <w:rFonts w:asciiTheme="minorHAnsi" w:eastAsia="Calibri" w:hAnsiTheme="minorHAnsi" w:cstheme="minorHAnsi"/>
          <w:i/>
          <w:spacing w:val="-6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n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el</w:t>
      </w:r>
    </w:p>
    <w:p w14:paraId="42681C23" w14:textId="77777777" w:rsidR="008D57EF" w:rsidRPr="007A1C94" w:rsidRDefault="008D57E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2F0C2F93" w14:textId="77777777" w:rsidR="008D57EF" w:rsidRPr="007A1C94" w:rsidRDefault="007A1C94">
      <w:pPr>
        <w:spacing w:line="276" w:lineRule="auto"/>
        <w:ind w:left="113" w:right="325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z w:val="22"/>
          <w:szCs w:val="22"/>
        </w:rPr>
        <w:t>•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g 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7A1C94">
        <w:rPr>
          <w:rFonts w:asciiTheme="minorHAnsi" w:eastAsia="Calibri" w:hAnsiTheme="minorHAnsi" w:cstheme="minorHAnsi"/>
          <w:sz w:val="22"/>
          <w:szCs w:val="22"/>
        </w:rPr>
        <w:t>rse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“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re</w:t>
      </w:r>
      <w:r w:rsidRPr="007A1C94">
        <w:rPr>
          <w:rFonts w:asciiTheme="minorHAnsi" w:eastAsia="Calibri" w:hAnsiTheme="minorHAnsi" w:cstheme="minorHAnsi"/>
          <w:spacing w:val="6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rep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z w:val="22"/>
          <w:szCs w:val="22"/>
        </w:rPr>
        <w:t>eneu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z w:val="22"/>
          <w:szCs w:val="22"/>
        </w:rPr>
        <w:t>sh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b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hno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y se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r”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(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z w:val="22"/>
          <w:szCs w:val="22"/>
        </w:rPr>
        <w:t>sh),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as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7A1C94">
        <w:rPr>
          <w:rFonts w:asciiTheme="minorHAnsi" w:eastAsia="Calibri" w:hAnsiTheme="minorHAnsi" w:cstheme="minorHAnsi"/>
          <w:sz w:val="22"/>
          <w:szCs w:val="22"/>
        </w:rPr>
        <w:t>rse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ern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are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M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Ec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s (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),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hoo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cc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z w:val="22"/>
          <w:szCs w:val="22"/>
        </w:rPr>
        <w:t>er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0189F179" w14:textId="77777777" w:rsidR="008D57EF" w:rsidRPr="007A1C94" w:rsidRDefault="008D57EF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240164FB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z w:val="22"/>
          <w:szCs w:val="22"/>
        </w:rPr>
        <w:t>•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7A1C94">
        <w:rPr>
          <w:rFonts w:asciiTheme="minorHAnsi" w:eastAsia="Calibri" w:hAnsiTheme="minorHAnsi" w:cstheme="minorHAnsi"/>
          <w:sz w:val="22"/>
          <w:szCs w:val="22"/>
        </w:rPr>
        <w:t>rse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“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z w:val="22"/>
          <w:szCs w:val="22"/>
        </w:rPr>
        <w:t>”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(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z w:val="22"/>
          <w:szCs w:val="22"/>
        </w:rPr>
        <w:t>sh),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ed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f. G. F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re,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</w:p>
    <w:p w14:paraId="648BC999" w14:textId="77777777" w:rsidR="008D57EF" w:rsidRPr="007A1C94" w:rsidRDefault="007A1C94">
      <w:pPr>
        <w:spacing w:before="38"/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A B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z w:val="22"/>
          <w:szCs w:val="22"/>
        </w:rPr>
        <w:t>er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61C1E4CF" w14:textId="77777777" w:rsidR="008D57EF" w:rsidRPr="007A1C94" w:rsidRDefault="008D57E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6673C2D9" w14:textId="77777777" w:rsidR="008D57EF" w:rsidRPr="007A1C94" w:rsidRDefault="007A1C94">
      <w:pPr>
        <w:spacing w:line="279" w:lineRule="auto"/>
        <w:ind w:left="113" w:right="391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z w:val="22"/>
          <w:szCs w:val="22"/>
        </w:rPr>
        <w:t>•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20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0</w:t>
      </w:r>
      <w:r w:rsidRPr="007A1C94">
        <w:rPr>
          <w:rFonts w:asciiTheme="minorHAnsi" w:eastAsia="Calibri" w:hAnsiTheme="minorHAnsi" w:cstheme="minorHAnsi"/>
          <w:sz w:val="22"/>
          <w:szCs w:val="22"/>
        </w:rPr>
        <w:t>8-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200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9</w:t>
      </w:r>
      <w:r w:rsidRPr="007A1C94">
        <w:rPr>
          <w:rFonts w:asciiTheme="minorHAnsi" w:eastAsia="Calibri" w:hAnsiTheme="minorHAnsi" w:cstheme="minorHAnsi"/>
          <w:sz w:val="22"/>
          <w:szCs w:val="22"/>
        </w:rPr>
        <w:t>: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as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ern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are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M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y 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Ec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s,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A B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z w:val="22"/>
          <w:szCs w:val="22"/>
        </w:rPr>
        <w:t>ers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0206DD05" w14:textId="77777777" w:rsidR="008D57EF" w:rsidRPr="007A1C94" w:rsidRDefault="008D57EF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5C59C8A7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er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(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c)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d 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nd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ua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</w:p>
    <w:p w14:paraId="7B73A594" w14:textId="77777777" w:rsidR="008D57EF" w:rsidRPr="007A1C94" w:rsidRDefault="008D57E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1EA419BA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z w:val="22"/>
          <w:szCs w:val="22"/>
        </w:rPr>
        <w:t>•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Sc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7A1C94">
        <w:rPr>
          <w:rFonts w:asciiTheme="minorHAnsi" w:eastAsia="Calibri" w:hAnsiTheme="minorHAnsi" w:cstheme="minorHAnsi"/>
          <w:sz w:val="22"/>
          <w:szCs w:val="22"/>
        </w:rPr>
        <w:t>rse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“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fe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es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”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(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z w:val="22"/>
          <w:szCs w:val="22"/>
        </w:rPr>
        <w:t>sh),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ed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f.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z w:val="22"/>
          <w:szCs w:val="22"/>
        </w:rPr>
        <w:t>. Ga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sz w:val="22"/>
          <w:szCs w:val="22"/>
        </w:rPr>
        <w:t>ar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ll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187BAAE5" w14:textId="77777777" w:rsidR="008D57EF" w:rsidRPr="007A1C94" w:rsidRDefault="007A1C94">
      <w:pPr>
        <w:spacing w:before="38"/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f.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ll</w:t>
      </w:r>
      <w:r w:rsidRPr="007A1C94">
        <w:rPr>
          <w:rFonts w:asciiTheme="minorHAnsi" w:eastAsia="Calibri" w:hAnsiTheme="minorHAnsi" w:cstheme="minorHAnsi"/>
          <w:sz w:val="22"/>
          <w:szCs w:val="22"/>
        </w:rPr>
        <w:t>o</w:t>
      </w:r>
    </w:p>
    <w:p w14:paraId="5B57E11E" w14:textId="77777777" w:rsidR="008D57EF" w:rsidRPr="007A1C94" w:rsidRDefault="008D57EF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55641224" w14:textId="77777777" w:rsidR="008D57EF" w:rsidRPr="007A1C94" w:rsidRDefault="007A1C94">
      <w:pPr>
        <w:spacing w:line="276" w:lineRule="auto"/>
        <w:ind w:left="113" w:right="66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z w:val="22"/>
          <w:szCs w:val="22"/>
        </w:rPr>
        <w:t>•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areas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pub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ra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pub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6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ent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(u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7A1C94">
        <w:rPr>
          <w:rFonts w:asciiTheme="minorHAnsi" w:eastAsia="Calibri" w:hAnsiTheme="minorHAnsi" w:cstheme="minorHAnsi"/>
          <w:sz w:val="22"/>
          <w:szCs w:val="22"/>
        </w:rPr>
        <w:t>er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ra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odu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“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Ec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s 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M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ent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ra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”</w:t>
      </w:r>
      <w:r w:rsidRPr="007A1C94">
        <w:rPr>
          <w:rFonts w:asciiTheme="minorHAnsi" w:eastAsia="Calibri" w:hAnsiTheme="minorHAnsi" w:cstheme="minorHAnsi"/>
          <w:sz w:val="22"/>
          <w:szCs w:val="22"/>
        </w:rPr>
        <w:t>;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ed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f.</w:t>
      </w:r>
      <w:r w:rsidRPr="007A1C94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>. B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)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z w:val="22"/>
          <w:szCs w:val="22"/>
        </w:rPr>
        <w:t>ernm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t (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Sc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odu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“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>s,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z w:val="22"/>
          <w:szCs w:val="22"/>
        </w:rPr>
        <w:t>ernm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oc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”</w:t>
      </w:r>
      <w:r w:rsidRPr="007A1C94">
        <w:rPr>
          <w:rFonts w:asciiTheme="minorHAnsi" w:eastAsia="Calibri" w:hAnsiTheme="minorHAnsi" w:cstheme="minorHAnsi"/>
          <w:sz w:val="22"/>
          <w:szCs w:val="22"/>
        </w:rPr>
        <w:t>;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z w:val="22"/>
          <w:szCs w:val="22"/>
        </w:rPr>
        <w:t>an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z w:val="22"/>
          <w:szCs w:val="22"/>
        </w:rPr>
        <w:t>sh,</w:t>
      </w:r>
      <w:r w:rsidRPr="007A1C9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ed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f. G.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re)</w:t>
      </w:r>
    </w:p>
    <w:p w14:paraId="7B18CB89" w14:textId="77777777" w:rsidR="008D57EF" w:rsidRPr="007A1C94" w:rsidRDefault="008D57EF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01454C85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LL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WS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b/>
          <w:spacing w:val="2"/>
          <w:sz w:val="22"/>
          <w:szCs w:val="22"/>
        </w:rPr>
        <w:t>W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DS</w:t>
      </w:r>
    </w:p>
    <w:p w14:paraId="5A9546A2" w14:textId="77777777" w:rsidR="008D57EF" w:rsidRPr="007A1C94" w:rsidRDefault="008D57EF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2BC39729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201</w:t>
      </w:r>
      <w:r w:rsidRPr="007A1C94">
        <w:rPr>
          <w:rFonts w:asciiTheme="minorHAnsi" w:eastAsia="Calibri" w:hAnsiTheme="minorHAnsi" w:cstheme="minorHAnsi"/>
          <w:sz w:val="22"/>
          <w:szCs w:val="22"/>
        </w:rPr>
        <w:t>2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ern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z w:val="22"/>
          <w:szCs w:val="22"/>
        </w:rPr>
        <w:t>ward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“</w:t>
      </w:r>
      <w:r w:rsidRPr="007A1C94">
        <w:rPr>
          <w:rFonts w:asciiTheme="minorHAnsi" w:eastAsia="Calibri" w:hAnsiTheme="minorHAnsi" w:cstheme="minorHAnsi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iv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sa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e”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resear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are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(sp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red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098ACAD4" w14:textId="77777777" w:rsidR="008D57EF" w:rsidRPr="007A1C94" w:rsidRDefault="007A1C94">
      <w:pPr>
        <w:spacing w:before="38"/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z w:val="22"/>
          <w:szCs w:val="22"/>
        </w:rPr>
        <w:t>l G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z w:val="22"/>
          <w:szCs w:val="22"/>
        </w:rPr>
        <w:t>ernm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M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il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il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2C93CCB5" w14:textId="77777777" w:rsidR="008D57EF" w:rsidRPr="007A1C94" w:rsidRDefault="008D57E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3D20FD3E" w14:textId="77777777" w:rsidR="008D57EF" w:rsidRPr="007A1C94" w:rsidRDefault="007A1C94">
      <w:pPr>
        <w:spacing w:line="278" w:lineRule="auto"/>
        <w:ind w:left="113" w:right="106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201</w:t>
      </w:r>
      <w:r w:rsidRPr="007A1C94">
        <w:rPr>
          <w:rFonts w:asciiTheme="minorHAnsi" w:eastAsia="Calibri" w:hAnsiTheme="minorHAnsi" w:cstheme="minorHAnsi"/>
          <w:sz w:val="22"/>
          <w:szCs w:val="22"/>
        </w:rPr>
        <w:t>0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z w:val="22"/>
          <w:szCs w:val="22"/>
        </w:rPr>
        <w:t>ward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5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5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z w:val="22"/>
          <w:szCs w:val="22"/>
        </w:rPr>
        <w:t>st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as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7A1C94">
        <w:rPr>
          <w:rFonts w:asciiTheme="minorHAnsi" w:eastAsia="Calibri" w:hAnsiTheme="minorHAnsi" w:cstheme="minorHAnsi"/>
          <w:sz w:val="22"/>
          <w:szCs w:val="22"/>
        </w:rPr>
        <w:t>rses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(S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hoo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6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z w:val="22"/>
          <w:szCs w:val="22"/>
        </w:rPr>
        <w:t>er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il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35A003EC" w14:textId="77777777" w:rsidR="008D57EF" w:rsidRPr="007A1C94" w:rsidRDefault="008D57EF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56C34AC0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  <w:sectPr w:rsidR="008D57EF" w:rsidRPr="007A1C94">
          <w:pgSz w:w="11920" w:h="16840"/>
          <w:pgMar w:top="1340" w:right="1060" w:bottom="280" w:left="1020" w:header="720" w:footer="720" w:gutter="0"/>
          <w:cols w:space="720"/>
        </w:sect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200</w:t>
      </w:r>
      <w:r w:rsidRPr="007A1C94">
        <w:rPr>
          <w:rFonts w:asciiTheme="minorHAnsi" w:eastAsia="Calibri" w:hAnsiTheme="minorHAnsi" w:cstheme="minorHAnsi"/>
          <w:sz w:val="22"/>
          <w:szCs w:val="22"/>
        </w:rPr>
        <w:t>8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Res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>ar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fe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ll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wsh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-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z w:val="22"/>
          <w:szCs w:val="22"/>
        </w:rPr>
        <w:t>sse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i R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a,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(B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cc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z w:val="22"/>
          <w:szCs w:val="22"/>
        </w:rPr>
        <w:t>ers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il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1D1795AC" w14:textId="77777777" w:rsidR="008D57EF" w:rsidRPr="007A1C94" w:rsidRDefault="007A1C94">
      <w:pPr>
        <w:spacing w:before="55"/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lastRenderedPageBreak/>
        <w:t>200</w:t>
      </w:r>
      <w:r w:rsidRPr="007A1C94">
        <w:rPr>
          <w:rFonts w:asciiTheme="minorHAnsi" w:eastAsia="Calibri" w:hAnsiTheme="minorHAnsi" w:cstheme="minorHAnsi"/>
          <w:sz w:val="22"/>
          <w:szCs w:val="22"/>
        </w:rPr>
        <w:t>6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Fe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eral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>x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4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Al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z w:val="22"/>
          <w:szCs w:val="22"/>
        </w:rPr>
        <w:t>ss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Fe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wsh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(S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2CD5ACDF" w14:textId="77777777" w:rsidR="008D57EF" w:rsidRPr="007A1C94" w:rsidRDefault="008D57E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1C55A222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200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7A1C94">
        <w:rPr>
          <w:rFonts w:asciiTheme="minorHAnsi" w:eastAsia="Calibri" w:hAnsiTheme="minorHAnsi" w:cstheme="minorHAnsi"/>
          <w:sz w:val="22"/>
          <w:szCs w:val="22"/>
        </w:rPr>
        <w:t>-4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op</w:t>
      </w:r>
      <w:r w:rsidRPr="007A1C94">
        <w:rPr>
          <w:rFonts w:asciiTheme="minorHAnsi" w:eastAsia="Calibri" w:hAnsiTheme="minorHAnsi" w:cstheme="minorHAnsi"/>
          <w:sz w:val="22"/>
          <w:szCs w:val="22"/>
        </w:rPr>
        <w:t>ean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ar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pacing w:val="6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-5"/>
          <w:sz w:val="22"/>
          <w:szCs w:val="22"/>
        </w:rPr>
        <w:t>-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erm fe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ll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ws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p</w:t>
      </w:r>
    </w:p>
    <w:p w14:paraId="1C39B1E5" w14:textId="77777777" w:rsidR="008D57EF" w:rsidRPr="007A1C94" w:rsidRDefault="008D57EF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6C6A52DD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200</w:t>
      </w:r>
      <w:r w:rsidRPr="007A1C94">
        <w:rPr>
          <w:rFonts w:asciiTheme="minorHAnsi" w:eastAsia="Calibri" w:hAnsiTheme="minorHAnsi" w:cstheme="minorHAnsi"/>
          <w:sz w:val="22"/>
          <w:szCs w:val="22"/>
        </w:rPr>
        <w:t>1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ar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Fe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ll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wsh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(ren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oun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ed)</w:t>
      </w:r>
    </w:p>
    <w:p w14:paraId="45F9DCB9" w14:textId="77777777" w:rsidR="008D57EF" w:rsidRPr="007A1C94" w:rsidRDefault="008D57E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1D95898A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200</w:t>
      </w:r>
      <w:r w:rsidRPr="007A1C94">
        <w:rPr>
          <w:rFonts w:asciiTheme="minorHAnsi" w:eastAsia="Calibri" w:hAnsiTheme="minorHAnsi" w:cstheme="minorHAnsi"/>
          <w:sz w:val="22"/>
          <w:szCs w:val="22"/>
        </w:rPr>
        <w:t>0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Res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>ar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z w:val="22"/>
          <w:szCs w:val="22"/>
        </w:rPr>
        <w:t>K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ral Fe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ll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wsh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(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London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z w:val="22"/>
          <w:szCs w:val="22"/>
        </w:rPr>
        <w:t>K)</w:t>
      </w:r>
    </w:p>
    <w:p w14:paraId="0CCA2EEE" w14:textId="77777777" w:rsidR="008D57EF" w:rsidRPr="007A1C94" w:rsidRDefault="008D57E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437711FD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199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7A1C94">
        <w:rPr>
          <w:rFonts w:asciiTheme="minorHAnsi" w:eastAsia="Calibri" w:hAnsiTheme="minorHAnsi" w:cstheme="minorHAnsi"/>
          <w:sz w:val="22"/>
          <w:szCs w:val="22"/>
        </w:rPr>
        <w:t>-5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ll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“</w:t>
      </w:r>
      <w:r w:rsidRPr="007A1C94">
        <w:rPr>
          <w:rFonts w:asciiTheme="minorHAnsi" w:eastAsia="Calibri" w:hAnsiTheme="minorHAnsi" w:cstheme="minorHAnsi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er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”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ll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ws</w:t>
      </w:r>
      <w:r w:rsidRPr="007A1C94">
        <w:rPr>
          <w:rFonts w:asciiTheme="minorHAnsi" w:eastAsia="Calibri" w:hAnsiTheme="minorHAnsi" w:cstheme="minorHAnsi"/>
          <w:spacing w:val="-5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(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a,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49F9F339" w14:textId="77777777" w:rsidR="008D57EF" w:rsidRPr="007A1C94" w:rsidRDefault="008D57E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14F4A328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199</w:t>
      </w:r>
      <w:r w:rsidRPr="007A1C94">
        <w:rPr>
          <w:rFonts w:asciiTheme="minorHAnsi" w:eastAsia="Calibri" w:hAnsiTheme="minorHAnsi" w:cstheme="minorHAnsi"/>
          <w:sz w:val="22"/>
          <w:szCs w:val="22"/>
        </w:rPr>
        <w:t>0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“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4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”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z w:val="22"/>
          <w:szCs w:val="22"/>
        </w:rPr>
        <w:t>ward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(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z w:val="22"/>
          <w:szCs w:val="22"/>
        </w:rPr>
        <w:t>a,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0823FA05" w14:textId="77777777" w:rsidR="008D57EF" w:rsidRPr="007A1C94" w:rsidRDefault="008D57EF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673B460A" w14:textId="77777777" w:rsidR="008D57EF" w:rsidRPr="007A1C94" w:rsidRDefault="008D57E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FADE9F" w14:textId="77777777" w:rsidR="008D57EF" w:rsidRPr="007A1C94" w:rsidRDefault="008D57E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3B76AB" w14:textId="77777777" w:rsidR="008D57EF" w:rsidRPr="007A1C94" w:rsidRDefault="008D57E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445017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OTH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>IVI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59C1779E" w14:textId="77777777" w:rsidR="008D57EF" w:rsidRPr="007A1C94" w:rsidRDefault="008D57E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6E16CC80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ro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m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201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7A1C94">
        <w:rPr>
          <w:rFonts w:asciiTheme="minorHAnsi" w:eastAsia="Calibri" w:hAnsiTheme="minorHAnsi" w:cstheme="minorHAnsi"/>
          <w:sz w:val="22"/>
          <w:szCs w:val="22"/>
        </w:rPr>
        <w:t>-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2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01</w:t>
      </w:r>
      <w:r w:rsidRPr="007A1C94">
        <w:rPr>
          <w:rFonts w:asciiTheme="minorHAnsi" w:eastAsia="Calibri" w:hAnsiTheme="minorHAnsi" w:cstheme="minorHAnsi"/>
          <w:sz w:val="22"/>
          <w:szCs w:val="22"/>
        </w:rPr>
        <w:t>2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sz w:val="22"/>
          <w:szCs w:val="22"/>
        </w:rPr>
        <w:t>er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ppo</w:t>
      </w:r>
      <w:r w:rsidRPr="007A1C94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ard</w:t>
      </w:r>
    </w:p>
    <w:p w14:paraId="7BB03E1C" w14:textId="77777777" w:rsidR="008D57EF" w:rsidRPr="007A1C94" w:rsidRDefault="008D57EF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334BC2DE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z w:val="22"/>
          <w:szCs w:val="22"/>
        </w:rPr>
        <w:t>Re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vi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>w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are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>s,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M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ent</w:t>
      </w:r>
    </w:p>
    <w:p w14:paraId="7C7F7A83" w14:textId="77777777" w:rsidR="008D57EF" w:rsidRPr="007A1C94" w:rsidRDefault="008D57E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418BF8D0" w14:textId="77777777" w:rsidR="008D57EF" w:rsidRPr="007A1C94" w:rsidRDefault="007A1C94">
      <w:pPr>
        <w:spacing w:line="278" w:lineRule="auto"/>
        <w:ind w:left="113" w:right="498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sz w:val="22"/>
          <w:szCs w:val="22"/>
        </w:rPr>
        <w:t>er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wo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z w:val="22"/>
          <w:szCs w:val="22"/>
        </w:rPr>
        <w:t>k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(Gen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),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z w:val="22"/>
          <w:szCs w:val="22"/>
        </w:rPr>
        <w:t>an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wo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z w:val="22"/>
          <w:szCs w:val="22"/>
        </w:rPr>
        <w:t>k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er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ene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es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are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31D51BE7" w14:textId="77777777" w:rsidR="008D57EF" w:rsidRPr="007A1C94" w:rsidRDefault="008D57EF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579C4CAD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sz w:val="22"/>
          <w:szCs w:val="22"/>
        </w:rPr>
        <w:t>er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ean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Gr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223667EF" w14:textId="77777777" w:rsidR="008D57EF" w:rsidRPr="007A1C94" w:rsidRDefault="008D57EF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1C3E028F" w14:textId="77777777" w:rsidR="008D57EF" w:rsidRPr="007A1C94" w:rsidRDefault="008D57E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F4ED69" w14:textId="77777777" w:rsidR="008D57EF" w:rsidRPr="007A1C94" w:rsidRDefault="008D57E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44973A" w14:textId="77777777" w:rsidR="008D57EF" w:rsidRPr="007A1C94" w:rsidRDefault="008D57E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6A9436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b/>
          <w:spacing w:val="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09C4DD79" w14:textId="77777777" w:rsidR="008D57EF" w:rsidRPr="007A1C94" w:rsidRDefault="008D57E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60711630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n 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ess</w:t>
      </w:r>
    </w:p>
    <w:p w14:paraId="6D6D2838" w14:textId="77777777" w:rsidR="008D57EF" w:rsidRPr="007A1C94" w:rsidRDefault="008D57E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0FACE50E" w14:textId="77777777" w:rsidR="008D57EF" w:rsidRPr="007A1C94" w:rsidRDefault="007A1C94">
      <w:pPr>
        <w:spacing w:line="274" w:lineRule="auto"/>
        <w:ind w:left="473" w:right="364" w:hanging="360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.  </w:t>
      </w:r>
      <w:r w:rsidRPr="007A1C94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pagn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e. V,</w:t>
      </w:r>
      <w:r w:rsidRPr="007A1C9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Ra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asi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W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LE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O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7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: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CIA</w:t>
      </w:r>
      <w:r w:rsidRPr="007A1C94">
        <w:rPr>
          <w:rFonts w:asciiTheme="minorHAnsi" w:eastAsia="Calibri" w:hAnsiTheme="minorHAnsi" w:cstheme="minorHAnsi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SK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UC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8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OT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C 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z w:val="22"/>
          <w:szCs w:val="22"/>
        </w:rPr>
        <w:t>RG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>RY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tt</w:t>
      </w:r>
      <w:r w:rsidRPr="007A1C94">
        <w:rPr>
          <w:rFonts w:asciiTheme="minorHAnsi" w:eastAsia="Calibri" w:hAnsiTheme="minorHAnsi" w:cstheme="minorHAnsi"/>
          <w:sz w:val="22"/>
          <w:szCs w:val="22"/>
        </w:rPr>
        <w:t>ed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7A1C94">
        <w:rPr>
          <w:rFonts w:asciiTheme="minorHAnsi" w:eastAsia="Calibri" w:hAnsiTheme="minorHAnsi" w:cstheme="minorHAnsi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y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M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an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J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na</w:t>
      </w:r>
      <w:r w:rsidRPr="007A1C94">
        <w:rPr>
          <w:rFonts w:asciiTheme="minorHAnsi" w:eastAsia="Calibri" w:hAnsiTheme="minorHAnsi" w:cstheme="minorHAnsi"/>
          <w:i/>
          <w:spacing w:val="6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;</w:t>
      </w:r>
      <w:r w:rsidRPr="007A1C94">
        <w:rPr>
          <w:rFonts w:asciiTheme="minorHAnsi" w:eastAsia="Calibri" w:hAnsiTheme="minorHAnsi" w:cstheme="minorHAnsi"/>
          <w:i/>
          <w:spacing w:val="45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7A1C94">
        <w:rPr>
          <w:rFonts w:asciiTheme="minorHAnsi" w:eastAsia="Calibri" w:hAnsiTheme="minorHAnsi" w:cstheme="minorHAnsi"/>
          <w:sz w:val="22"/>
          <w:szCs w:val="22"/>
        </w:rPr>
        <w:t>er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oun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re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76DC1589" w14:textId="77777777" w:rsidR="008D57EF" w:rsidRPr="007A1C94" w:rsidRDefault="007A1C94">
      <w:pPr>
        <w:spacing w:before="11" w:line="274" w:lineRule="auto"/>
        <w:ind w:left="473" w:right="118" w:hanging="360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.  </w:t>
      </w:r>
      <w:r w:rsidRPr="007A1C94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asse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i S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pagn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b/>
          <w:spacing w:val="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ed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si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F.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Br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6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ho</w:t>
      </w:r>
      <w:r w:rsidRPr="007A1C94">
        <w:rPr>
          <w:rFonts w:asciiTheme="minorHAnsi" w:eastAsia="Calibri" w:hAnsiTheme="minorHAnsi" w:cstheme="minorHAnsi"/>
          <w:sz w:val="22"/>
          <w:szCs w:val="22"/>
        </w:rPr>
        <w:t>sp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al a</w:t>
      </w:r>
      <w:r w:rsidRPr="007A1C94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z w:val="22"/>
          <w:szCs w:val="22"/>
        </w:rPr>
        <w:t>-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sz w:val="22"/>
          <w:szCs w:val="22"/>
        </w:rPr>
        <w:t>ased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ser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es: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>al 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rep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z w:val="22"/>
          <w:szCs w:val="22"/>
        </w:rPr>
        <w:t>eneu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z w:val="22"/>
          <w:szCs w:val="22"/>
        </w:rPr>
        <w:t>sh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sm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dop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er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ed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ra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are.</w:t>
      </w:r>
      <w:r w:rsidRPr="007A1C94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ed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o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di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l C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ar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vi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w</w:t>
      </w:r>
    </w:p>
    <w:p w14:paraId="74332599" w14:textId="77777777" w:rsidR="008D57EF" w:rsidRPr="007A1C94" w:rsidRDefault="007A1C94">
      <w:pPr>
        <w:spacing w:before="11" w:line="274" w:lineRule="auto"/>
        <w:ind w:left="473" w:right="77" w:hanging="360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.  </w:t>
      </w:r>
      <w:r w:rsidRPr="007A1C94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A.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aro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ar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R. Gene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reen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g f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7A1C94">
        <w:rPr>
          <w:rFonts w:asciiTheme="minorHAnsi" w:eastAsia="Calibri" w:hAnsiTheme="minorHAnsi" w:cstheme="minorHAnsi"/>
          <w:sz w:val="22"/>
          <w:szCs w:val="22"/>
        </w:rPr>
        <w:t>red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sp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bo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bo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z w:val="22"/>
          <w:szCs w:val="22"/>
        </w:rPr>
        <w:t>sm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: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st-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ili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c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z w:val="22"/>
          <w:szCs w:val="22"/>
        </w:rPr>
        <w:t>an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are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9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. 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tt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lu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n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al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4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;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7A1C94">
        <w:rPr>
          <w:rFonts w:asciiTheme="minorHAnsi" w:eastAsia="Calibri" w:hAnsiTheme="minorHAnsi" w:cstheme="minorHAnsi"/>
          <w:sz w:val="22"/>
          <w:szCs w:val="22"/>
        </w:rPr>
        <w:t>er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oun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re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9365019" w14:textId="77777777" w:rsidR="008D57EF" w:rsidRPr="007A1C94" w:rsidRDefault="007A1C94">
      <w:pPr>
        <w:spacing w:before="11" w:line="274" w:lineRule="auto"/>
        <w:ind w:left="473" w:right="451" w:hanging="360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4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.  </w:t>
      </w:r>
      <w:r w:rsidRPr="007A1C94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pagn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b/>
          <w:spacing w:val="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S.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6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F.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erp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ro</w:t>
      </w:r>
      <w:r w:rsidRPr="007A1C94">
        <w:rPr>
          <w:rFonts w:asciiTheme="minorHAnsi" w:eastAsia="Calibri" w:hAnsiTheme="minorHAnsi" w:cstheme="minorHAnsi"/>
          <w:sz w:val="22"/>
          <w:szCs w:val="22"/>
        </w:rPr>
        <w:t>fess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ll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bo</w:t>
      </w:r>
      <w:r w:rsidRPr="007A1C94">
        <w:rPr>
          <w:rFonts w:asciiTheme="minorHAnsi" w:eastAsia="Calibri" w:hAnsiTheme="minorHAnsi" w:cstheme="minorHAnsi"/>
          <w:sz w:val="22"/>
          <w:szCs w:val="22"/>
        </w:rPr>
        <w:t>ra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ary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are: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ho</w:t>
      </w:r>
      <w:r w:rsidRPr="007A1C94">
        <w:rPr>
          <w:rFonts w:asciiTheme="minorHAnsi" w:eastAsia="Calibri" w:hAnsiTheme="minorHAnsi" w:cstheme="minorHAnsi"/>
          <w:sz w:val="22"/>
          <w:szCs w:val="22"/>
        </w:rPr>
        <w:t>w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an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we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eneral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ra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>ers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sz w:val="22"/>
          <w:szCs w:val="22"/>
        </w:rPr>
        <w:t>ehav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>?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n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o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ub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ed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o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al</w:t>
      </w:r>
      <w:r w:rsidRPr="007A1C94">
        <w:rPr>
          <w:rFonts w:asciiTheme="minorHAnsi" w:eastAsia="Calibri" w:hAnsiTheme="minorHAnsi" w:cstheme="minorHAnsi"/>
          <w:i/>
          <w:spacing w:val="-7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h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ces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Re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ch</w:t>
      </w:r>
    </w:p>
    <w:p w14:paraId="63ABB01D" w14:textId="77777777" w:rsidR="008D57EF" w:rsidRPr="007A1C94" w:rsidRDefault="008D57EF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4C902AFE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ed 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</w:p>
    <w:p w14:paraId="51CE1FAC" w14:textId="77777777" w:rsidR="008D57EF" w:rsidRPr="007A1C94" w:rsidRDefault="008D57E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6BA1FBAC" w14:textId="77777777" w:rsidR="008D57EF" w:rsidRPr="007A1C94" w:rsidRDefault="007A1C94">
      <w:pPr>
        <w:spacing w:line="278" w:lineRule="auto"/>
        <w:ind w:left="473" w:right="89" w:hanging="360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.  </w:t>
      </w:r>
      <w:r w:rsidRPr="007A1C94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e. V,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pagn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zz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M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: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z w:val="22"/>
          <w:szCs w:val="22"/>
        </w:rPr>
        <w:t>ern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hno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nno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7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are.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J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l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n Re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6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h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d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i/>
          <w:spacing w:val="7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ress</w:t>
      </w:r>
    </w:p>
    <w:p w14:paraId="4040EECB" w14:textId="77777777" w:rsidR="008D57EF" w:rsidRPr="007A1C94" w:rsidRDefault="007A1C94">
      <w:pPr>
        <w:spacing w:before="3" w:line="274" w:lineRule="auto"/>
        <w:ind w:left="473" w:right="255" w:hanging="360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.  </w:t>
      </w:r>
      <w:r w:rsidRPr="007A1C94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pagn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 xml:space="preserve">A.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ob</w:t>
      </w:r>
      <w:r w:rsidRPr="007A1C94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z w:val="22"/>
          <w:szCs w:val="22"/>
        </w:rPr>
        <w:t>l en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: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es,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es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ra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es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7A1C94">
        <w:rPr>
          <w:rFonts w:asciiTheme="minorHAnsi" w:eastAsia="Calibri" w:hAnsiTheme="minorHAnsi" w:cstheme="minorHAnsi"/>
          <w:sz w:val="22"/>
          <w:szCs w:val="22"/>
        </w:rPr>
        <w:t>f sus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lu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n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th (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)</w:t>
      </w:r>
      <w:r w:rsidRPr="007A1C94">
        <w:rPr>
          <w:rFonts w:asciiTheme="minorHAnsi" w:eastAsia="Calibri" w:hAnsiTheme="minorHAnsi" w:cstheme="minorHAnsi"/>
          <w:i/>
          <w:spacing w:val="49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201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3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1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6</w:t>
      </w:r>
      <w:r w:rsidRPr="007A1C94">
        <w:rPr>
          <w:rFonts w:asciiTheme="minorHAnsi" w:eastAsia="Calibri" w:hAnsiTheme="minorHAnsi" w:cstheme="minorHAnsi"/>
          <w:sz w:val="22"/>
          <w:szCs w:val="22"/>
        </w:rPr>
        <w:t>: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4</w:t>
      </w:r>
      <w:r w:rsidRPr="007A1C94">
        <w:rPr>
          <w:rFonts w:asciiTheme="minorHAnsi" w:eastAsia="Calibri" w:hAnsiTheme="minorHAnsi" w:cstheme="minorHAnsi"/>
          <w:sz w:val="22"/>
          <w:szCs w:val="22"/>
        </w:rPr>
        <w:t>-S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38</w:t>
      </w:r>
      <w:r w:rsidRPr="007A1C94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615BE96" w14:textId="77777777" w:rsidR="008D57EF" w:rsidRPr="007A1C94" w:rsidRDefault="007A1C94">
      <w:pPr>
        <w:spacing w:before="12" w:line="274" w:lineRule="auto"/>
        <w:ind w:left="473" w:right="577" w:hanging="360"/>
        <w:rPr>
          <w:rFonts w:asciiTheme="minorHAnsi" w:eastAsia="Calibri" w:hAnsiTheme="minorHAnsi" w:cstheme="minorHAnsi"/>
          <w:sz w:val="22"/>
          <w:szCs w:val="22"/>
        </w:rPr>
        <w:sectPr w:rsidR="008D57EF" w:rsidRPr="007A1C94">
          <w:pgSz w:w="11920" w:h="16840"/>
          <w:pgMar w:top="1340" w:right="1060" w:bottom="280" w:left="1020" w:header="720" w:footer="720" w:gutter="0"/>
          <w:cols w:space="720"/>
        </w:sect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.  </w:t>
      </w:r>
      <w:r w:rsidRPr="007A1C94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pagni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z w:val="22"/>
          <w:szCs w:val="22"/>
        </w:rPr>
        <w:t>. 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ed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F.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erf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>-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sz w:val="22"/>
          <w:szCs w:val="22"/>
        </w:rPr>
        <w:t>ased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g f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res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>ar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: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when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z w:val="22"/>
          <w:szCs w:val="22"/>
        </w:rPr>
        <w:t>ern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ed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z w:val="22"/>
          <w:szCs w:val="22"/>
        </w:rPr>
        <w:t>ral fa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ess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tt</w:t>
      </w:r>
      <w:r w:rsidRPr="007A1C94">
        <w:rPr>
          <w:rFonts w:asciiTheme="minorHAnsi" w:eastAsia="Calibri" w:hAnsiTheme="minorHAnsi" w:cstheme="minorHAnsi"/>
          <w:sz w:val="22"/>
          <w:szCs w:val="22"/>
        </w:rPr>
        <w:t>er.</w:t>
      </w:r>
      <w:r w:rsidRPr="007A1C94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Ad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ini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201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2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9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0</w:t>
      </w:r>
      <w:r w:rsidRPr="007A1C94">
        <w:rPr>
          <w:rFonts w:asciiTheme="minorHAnsi" w:eastAsia="Calibri" w:hAnsiTheme="minorHAnsi" w:cstheme="minorHAnsi"/>
          <w:sz w:val="22"/>
          <w:szCs w:val="22"/>
        </w:rPr>
        <w:t>: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1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3</w:t>
      </w:r>
      <w:r w:rsidRPr="007A1C94">
        <w:rPr>
          <w:rFonts w:asciiTheme="minorHAnsi" w:eastAsia="Calibri" w:hAnsiTheme="minorHAnsi" w:cstheme="minorHAnsi"/>
          <w:sz w:val="22"/>
          <w:szCs w:val="22"/>
        </w:rPr>
        <w:t>-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33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4</w:t>
      </w:r>
      <w:r w:rsidRPr="007A1C94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B3D35FD" w14:textId="77777777" w:rsidR="008D57EF" w:rsidRPr="007A1C94" w:rsidRDefault="007A1C94">
      <w:pPr>
        <w:spacing w:before="55" w:line="278" w:lineRule="auto"/>
        <w:ind w:left="473" w:right="103" w:hanging="360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lastRenderedPageBreak/>
        <w:t>4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.  </w:t>
      </w:r>
      <w:r w:rsidRPr="007A1C94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pagn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b/>
          <w:spacing w:val="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ar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R.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ar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>e.</w:t>
      </w:r>
      <w:r w:rsidRPr="007A1C94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Sys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ew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era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z w:val="22"/>
          <w:szCs w:val="22"/>
        </w:rPr>
        <w:t>re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ene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c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es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g f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7A1C94">
        <w:rPr>
          <w:rFonts w:asciiTheme="minorHAnsi" w:eastAsia="Calibri" w:hAnsiTheme="minorHAnsi" w:cstheme="minorHAnsi"/>
          <w:sz w:val="22"/>
          <w:szCs w:val="22"/>
        </w:rPr>
        <w:t>re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bo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bo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al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n 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J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ou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l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pacing w:val="5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2012;9: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3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6</w:t>
      </w:r>
      <w:r w:rsidRPr="007A1C94">
        <w:rPr>
          <w:rFonts w:asciiTheme="minorHAnsi" w:eastAsia="Calibri" w:hAnsiTheme="minorHAnsi" w:cstheme="minorHAnsi"/>
          <w:sz w:val="22"/>
          <w:szCs w:val="22"/>
        </w:rPr>
        <w:t>-s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4</w:t>
      </w:r>
      <w:r w:rsidRPr="007A1C94">
        <w:rPr>
          <w:rFonts w:asciiTheme="minorHAnsi" w:eastAsia="Calibri" w:hAnsiTheme="minorHAnsi" w:cstheme="minorHAnsi"/>
          <w:sz w:val="22"/>
          <w:szCs w:val="22"/>
        </w:rPr>
        <w:t>5</w:t>
      </w:r>
    </w:p>
    <w:p w14:paraId="564D1F46" w14:textId="77777777" w:rsidR="008D57EF" w:rsidRPr="007A1C94" w:rsidRDefault="007A1C94">
      <w:pPr>
        <w:spacing w:before="3" w:line="276" w:lineRule="auto"/>
        <w:ind w:left="473" w:right="236" w:hanging="360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.  </w:t>
      </w:r>
      <w:r w:rsidRPr="007A1C94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pagn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b/>
          <w:spacing w:val="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sz w:val="22"/>
          <w:szCs w:val="22"/>
        </w:rPr>
        <w:t>;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Ru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sz w:val="22"/>
          <w:szCs w:val="22"/>
        </w:rPr>
        <w:t>;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sz w:val="22"/>
          <w:szCs w:val="22"/>
        </w:rPr>
        <w:t>;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F.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General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ra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>ers’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dh</w:t>
      </w:r>
      <w:r w:rsidRPr="007A1C94">
        <w:rPr>
          <w:rFonts w:asciiTheme="minorHAnsi" w:eastAsia="Calibri" w:hAnsiTheme="minorHAnsi" w:cstheme="minorHAnsi"/>
          <w:sz w:val="22"/>
          <w:szCs w:val="22"/>
        </w:rPr>
        <w:t>eren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ev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>-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sz w:val="22"/>
          <w:szCs w:val="22"/>
        </w:rPr>
        <w:t>ased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6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es: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>l 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s. (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012</w:t>
      </w:r>
      <w:r w:rsidRPr="007A1C94">
        <w:rPr>
          <w:rFonts w:asciiTheme="minorHAnsi" w:eastAsia="Calibri" w:hAnsiTheme="minorHAnsi" w:cstheme="minorHAnsi"/>
          <w:sz w:val="22"/>
          <w:szCs w:val="22"/>
        </w:rPr>
        <w:t>)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al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h C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ag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vi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4"/>
          <w:sz w:val="22"/>
          <w:szCs w:val="22"/>
        </w:rPr>
        <w:t>w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37</w:t>
      </w:r>
      <w:r w:rsidRPr="007A1C94">
        <w:rPr>
          <w:rFonts w:asciiTheme="minorHAnsi" w:eastAsia="Calibri" w:hAnsiTheme="minorHAnsi" w:cstheme="minorHAnsi"/>
          <w:sz w:val="22"/>
          <w:szCs w:val="22"/>
        </w:rPr>
        <w:t>: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6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7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–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76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[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. 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d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mm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.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l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al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y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al</w:t>
      </w:r>
      <w:r w:rsidRPr="007A1C94">
        <w:rPr>
          <w:rFonts w:asciiTheme="minorHAnsi" w:eastAsia="Calibri" w:hAnsiTheme="minorHAnsi" w:cstheme="minorHAnsi"/>
          <w:i/>
          <w:spacing w:val="16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z w:val="22"/>
          <w:szCs w:val="22"/>
        </w:rPr>
        <w:t>]</w:t>
      </w:r>
    </w:p>
    <w:p w14:paraId="67B59DA3" w14:textId="77777777" w:rsidR="008D57EF" w:rsidRPr="007A1C94" w:rsidRDefault="007A1C94">
      <w:pPr>
        <w:spacing w:before="4" w:line="275" w:lineRule="auto"/>
        <w:ind w:left="473" w:right="214" w:hanging="360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6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.  </w:t>
      </w:r>
      <w:r w:rsidRPr="007A1C94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pagn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b/>
          <w:spacing w:val="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Gerze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i S,</w:t>
      </w:r>
      <w:r w:rsidRPr="007A1C9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Ber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as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erp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ay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w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es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n sh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ap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op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wo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z w:val="22"/>
          <w:szCs w:val="22"/>
        </w:rPr>
        <w:t>ks: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er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7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z w:val="22"/>
          <w:szCs w:val="22"/>
        </w:rPr>
        <w:t>an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epa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. (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011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)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al</w:t>
      </w:r>
      <w:r w:rsidRPr="007A1C94">
        <w:rPr>
          <w:rFonts w:asciiTheme="minorHAnsi" w:eastAsia="Calibri" w:hAnsiTheme="minorHAnsi" w:cstheme="minorHAnsi"/>
          <w:i/>
          <w:spacing w:val="-7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h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ces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M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na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Re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6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6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4</w:t>
      </w:r>
      <w:r w:rsidRPr="007A1C94">
        <w:rPr>
          <w:rFonts w:asciiTheme="minorHAnsi" w:eastAsia="Calibri" w:hAnsiTheme="minorHAnsi" w:cstheme="minorHAnsi"/>
          <w:sz w:val="22"/>
          <w:szCs w:val="22"/>
        </w:rPr>
        <w:t>(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7A1C94">
        <w:rPr>
          <w:rFonts w:asciiTheme="minorHAnsi" w:eastAsia="Calibri" w:hAnsiTheme="minorHAnsi" w:cstheme="minorHAnsi"/>
          <w:sz w:val="22"/>
          <w:szCs w:val="22"/>
        </w:rPr>
        <w:t>)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: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4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7A1C94">
        <w:rPr>
          <w:rFonts w:asciiTheme="minorHAnsi" w:eastAsia="Calibri" w:hAnsiTheme="minorHAnsi" w:cstheme="minorHAnsi"/>
          <w:spacing w:val="4"/>
          <w:sz w:val="22"/>
          <w:szCs w:val="22"/>
        </w:rPr>
        <w:t>-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54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7A1C94">
        <w:rPr>
          <w:rFonts w:asciiTheme="minorHAnsi" w:eastAsia="Calibri" w:hAnsiTheme="minorHAnsi" w:cstheme="minorHAnsi"/>
          <w:spacing w:val="4"/>
          <w:sz w:val="22"/>
          <w:szCs w:val="22"/>
        </w:rPr>
        <w:t>[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Ge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>z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i 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.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D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pa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tm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d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cs,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iv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via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ly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;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. Be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i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D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pa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tm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E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no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cs,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f Be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ga</w:t>
      </w:r>
      <w:r w:rsidRPr="007A1C94">
        <w:rPr>
          <w:rFonts w:asciiTheme="minorHAnsi" w:eastAsia="Calibri" w:hAnsiTheme="minorHAnsi" w:cstheme="minorHAnsi"/>
          <w:i/>
          <w:spacing w:val="-7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al</w:t>
      </w:r>
      <w:r w:rsidRPr="007A1C94">
        <w:rPr>
          <w:rFonts w:asciiTheme="minorHAnsi" w:eastAsia="Calibri" w:hAnsiTheme="minorHAnsi" w:cstheme="minorHAnsi"/>
          <w:i/>
          <w:spacing w:val="4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z w:val="22"/>
          <w:szCs w:val="22"/>
        </w:rPr>
        <w:t>]</w:t>
      </w:r>
    </w:p>
    <w:p w14:paraId="3D6D74EB" w14:textId="77777777" w:rsidR="008D57EF" w:rsidRPr="007A1C94" w:rsidRDefault="007A1C94">
      <w:pPr>
        <w:spacing w:before="10" w:line="274" w:lineRule="auto"/>
        <w:ind w:left="473" w:right="608" w:hanging="360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7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.  </w:t>
      </w:r>
      <w:r w:rsidRPr="007A1C94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pagn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>xp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un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ct</w:t>
      </w:r>
      <w:r w:rsidRPr="007A1C94">
        <w:rPr>
          <w:rFonts w:asciiTheme="minorHAnsi" w:eastAsia="Calibri" w:hAnsiTheme="minorHAnsi" w:cstheme="minorHAnsi"/>
          <w:sz w:val="22"/>
          <w:szCs w:val="22"/>
        </w:rPr>
        <w:t>ed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su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ess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k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sz w:val="22"/>
          <w:szCs w:val="22"/>
        </w:rPr>
        <w:t>an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z w:val="22"/>
          <w:szCs w:val="22"/>
        </w:rPr>
        <w:t>: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al 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ra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ra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ra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5"/>
          <w:sz w:val="22"/>
          <w:szCs w:val="22"/>
        </w:rPr>
        <w:t>(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200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7A1C94">
        <w:rPr>
          <w:rFonts w:asciiTheme="minorHAnsi" w:eastAsia="Calibri" w:hAnsiTheme="minorHAnsi" w:cstheme="minorHAnsi"/>
          <w:sz w:val="22"/>
          <w:szCs w:val="22"/>
        </w:rPr>
        <w:t>-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2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005</w:t>
      </w:r>
      <w:r w:rsidRPr="007A1C94">
        <w:rPr>
          <w:rFonts w:asciiTheme="minorHAnsi" w:eastAsia="Calibri" w:hAnsiTheme="minorHAnsi" w:cstheme="minorHAnsi"/>
          <w:sz w:val="22"/>
          <w:szCs w:val="22"/>
        </w:rPr>
        <w:t>)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5"/>
          <w:sz w:val="22"/>
          <w:szCs w:val="22"/>
        </w:rPr>
        <w:t>(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201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7A1C94">
        <w:rPr>
          <w:rFonts w:asciiTheme="minorHAnsi" w:eastAsia="Calibri" w:hAnsiTheme="minorHAnsi" w:cstheme="minorHAnsi"/>
          <w:sz w:val="22"/>
          <w:szCs w:val="22"/>
        </w:rPr>
        <w:t>)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7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io</w:t>
      </w:r>
      <w:r w:rsidRPr="007A1C94">
        <w:rPr>
          <w:rFonts w:asciiTheme="minorHAnsi" w:eastAsia="Calibri" w:hAnsiTheme="minorHAnsi" w:cstheme="minorHAnsi"/>
          <w:i/>
          <w:spacing w:val="5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88</w:t>
      </w:r>
      <w:r w:rsidRPr="007A1C94">
        <w:rPr>
          <w:rFonts w:asciiTheme="minorHAnsi" w:eastAsia="Calibri" w:hAnsiTheme="minorHAnsi" w:cstheme="minorHAnsi"/>
          <w:sz w:val="22"/>
          <w:szCs w:val="22"/>
        </w:rPr>
        <w:t>: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81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7A1C94">
        <w:rPr>
          <w:rFonts w:asciiTheme="minorHAnsi" w:eastAsia="Calibri" w:hAnsiTheme="minorHAnsi" w:cstheme="minorHAnsi"/>
          <w:sz w:val="22"/>
          <w:szCs w:val="22"/>
        </w:rPr>
        <w:t>–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8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3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7A1C94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B2B3B22" w14:textId="77777777" w:rsidR="008D57EF" w:rsidRPr="007A1C94" w:rsidRDefault="007A1C94">
      <w:pPr>
        <w:spacing w:before="7" w:line="276" w:lineRule="auto"/>
        <w:ind w:left="473" w:right="136" w:hanging="360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8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.  </w:t>
      </w:r>
      <w:r w:rsidRPr="007A1C94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ll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pagn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A.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Re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M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7A1C94">
        <w:rPr>
          <w:rFonts w:asciiTheme="minorHAnsi" w:eastAsia="Calibri" w:hAnsiTheme="minorHAnsi" w:cstheme="minorHAnsi"/>
          <w:sz w:val="22"/>
          <w:szCs w:val="22"/>
        </w:rPr>
        <w:t>an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gi</w:t>
      </w:r>
      <w:r w:rsidRPr="007A1C94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: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esso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gl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ct</w:t>
      </w:r>
      <w:r w:rsidRPr="007A1C94">
        <w:rPr>
          <w:rFonts w:asciiTheme="minorHAnsi" w:eastAsia="Calibri" w:hAnsiTheme="minorHAnsi" w:cstheme="minorHAnsi"/>
          <w:sz w:val="22"/>
          <w:szCs w:val="22"/>
        </w:rPr>
        <w:t>ed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op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seas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>s”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(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009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)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In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l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J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g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d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ag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7A1C94">
        <w:rPr>
          <w:rFonts w:asciiTheme="minorHAnsi" w:eastAsia="Calibri" w:hAnsiTheme="minorHAnsi" w:cstheme="minorHAnsi"/>
          <w:sz w:val="22"/>
          <w:szCs w:val="22"/>
        </w:rPr>
        <w:t>4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(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7A1C94">
        <w:rPr>
          <w:rFonts w:asciiTheme="minorHAnsi" w:eastAsia="Calibri" w:hAnsiTheme="minorHAnsi" w:cstheme="minorHAnsi"/>
          <w:sz w:val="22"/>
          <w:szCs w:val="22"/>
        </w:rPr>
        <w:t>):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7</w:t>
      </w:r>
      <w:r w:rsidRPr="007A1C94">
        <w:rPr>
          <w:rFonts w:asciiTheme="minorHAnsi" w:eastAsia="Calibri" w:hAnsiTheme="minorHAnsi" w:cstheme="minorHAnsi"/>
          <w:spacing w:val="4"/>
          <w:sz w:val="22"/>
          <w:szCs w:val="22"/>
        </w:rPr>
        <w:t>-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42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[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. Re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ch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Pr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f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In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l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h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i/>
          <w:spacing w:val="-6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y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d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l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al</w:t>
      </w:r>
      <w:r w:rsidRPr="007A1C94">
        <w:rPr>
          <w:rFonts w:asciiTheme="minorHAnsi" w:eastAsia="Calibri" w:hAnsiTheme="minorHAnsi" w:cstheme="minorHAnsi"/>
          <w:i/>
          <w:spacing w:val="-7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1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]</w:t>
      </w:r>
    </w:p>
    <w:p w14:paraId="34884013" w14:textId="77777777" w:rsidR="008D57EF" w:rsidRPr="007A1C94" w:rsidRDefault="007A1C94">
      <w:pPr>
        <w:spacing w:before="5" w:line="276" w:lineRule="auto"/>
        <w:ind w:left="473" w:right="163" w:hanging="360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9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.  </w:t>
      </w:r>
      <w:r w:rsidRPr="007A1C94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A.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pa</w:t>
      </w:r>
      <w:r w:rsidRPr="007A1C94">
        <w:rPr>
          <w:rFonts w:asciiTheme="minorHAnsi" w:eastAsia="Calibri" w:hAnsiTheme="minorHAnsi" w:cstheme="minorHAnsi"/>
          <w:b/>
          <w:spacing w:val="-4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ern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wa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7A1C94">
        <w:rPr>
          <w:rFonts w:asciiTheme="minorHAnsi" w:eastAsia="Calibri" w:hAnsiTheme="minorHAnsi" w:cstheme="minorHAnsi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ra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sf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(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0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9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)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In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l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J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M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l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al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pacing w:val="5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7A1C94">
        <w:rPr>
          <w:rFonts w:asciiTheme="minorHAnsi" w:eastAsia="Calibri" w:hAnsiTheme="minorHAnsi" w:cstheme="minorHAnsi"/>
          <w:sz w:val="22"/>
          <w:szCs w:val="22"/>
        </w:rPr>
        <w:t>8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(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7A1C94">
        <w:rPr>
          <w:rFonts w:asciiTheme="minorHAnsi" w:eastAsia="Calibri" w:hAnsiTheme="minorHAnsi" w:cstheme="minorHAnsi"/>
          <w:sz w:val="22"/>
          <w:szCs w:val="22"/>
        </w:rPr>
        <w:t>)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: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7A1C94">
        <w:rPr>
          <w:rFonts w:asciiTheme="minorHAnsi" w:eastAsia="Calibri" w:hAnsiTheme="minorHAnsi" w:cstheme="minorHAnsi"/>
          <w:sz w:val="22"/>
          <w:szCs w:val="22"/>
        </w:rPr>
        <w:t>-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45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[</w:t>
      </w:r>
      <w:r w:rsidRPr="007A1C94">
        <w:rPr>
          <w:rFonts w:asciiTheme="minorHAnsi" w:eastAsia="Calibri" w:hAnsiTheme="minorHAnsi" w:cstheme="minorHAnsi"/>
          <w:i/>
          <w:spacing w:val="6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da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. 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es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5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Pr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jec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s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a 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l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al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;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an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. 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Pr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i/>
          <w:spacing w:val="-6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7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y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f C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]</w:t>
      </w:r>
    </w:p>
    <w:p w14:paraId="6A0EDFA2" w14:textId="77777777" w:rsidR="008D57EF" w:rsidRPr="007A1C94" w:rsidRDefault="007A1C94">
      <w:pPr>
        <w:spacing w:before="10" w:line="275" w:lineRule="auto"/>
        <w:ind w:left="473" w:right="68" w:hanging="360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10</w:t>
      </w:r>
      <w:r w:rsidRPr="007A1C94">
        <w:rPr>
          <w:rFonts w:asciiTheme="minorHAnsi" w:eastAsia="Calibri" w:hAnsiTheme="minorHAnsi" w:cstheme="minorHAnsi"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pagn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Bar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i S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z w:val="22"/>
          <w:szCs w:val="22"/>
        </w:rPr>
        <w:t>ehr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sz w:val="22"/>
          <w:szCs w:val="22"/>
        </w:rPr>
        <w:t>ar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4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erre</w:t>
      </w:r>
      <w:r w:rsidRPr="007A1C94">
        <w:rPr>
          <w:rFonts w:asciiTheme="minorHAnsi" w:eastAsia="Calibri" w:hAnsiTheme="minorHAnsi" w:cstheme="minorHAnsi"/>
          <w:spacing w:val="5"/>
          <w:sz w:val="22"/>
          <w:szCs w:val="22"/>
        </w:rPr>
        <w:t>z</w:t>
      </w:r>
      <w:r w:rsidRPr="007A1C94">
        <w:rPr>
          <w:rFonts w:asciiTheme="minorHAnsi" w:eastAsia="Calibri" w:hAnsiTheme="minorHAnsi" w:cstheme="minorHAnsi"/>
          <w:sz w:val="22"/>
          <w:szCs w:val="22"/>
        </w:rPr>
        <w:t>-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esa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g 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z w:val="22"/>
          <w:szCs w:val="22"/>
        </w:rPr>
        <w:t>erse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z w:val="22"/>
          <w:szCs w:val="22"/>
        </w:rPr>
        <w:t>g rea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ph</w:t>
      </w:r>
      <w:r w:rsidRPr="007A1C94">
        <w:rPr>
          <w:rFonts w:asciiTheme="minorHAnsi" w:eastAsia="Calibri" w:hAnsiTheme="minorHAnsi" w:cstheme="minorHAnsi"/>
          <w:sz w:val="22"/>
          <w:szCs w:val="22"/>
        </w:rPr>
        <w:t>ar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co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ene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es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: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ew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ase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AZ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z w:val="22"/>
          <w:szCs w:val="22"/>
        </w:rPr>
        <w:t>-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ed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>-effe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s. (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008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)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In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na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l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J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l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ec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y 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es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n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al</w:t>
      </w:r>
      <w:r w:rsidRPr="007A1C94">
        <w:rPr>
          <w:rFonts w:asciiTheme="minorHAnsi" w:eastAsia="Calibri" w:hAnsiTheme="minorHAnsi" w:cstheme="minorHAnsi"/>
          <w:i/>
          <w:spacing w:val="-7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ar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e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7A1C94">
        <w:rPr>
          <w:rFonts w:asciiTheme="minorHAnsi" w:eastAsia="Calibri" w:hAnsiTheme="minorHAnsi" w:cstheme="minorHAnsi"/>
          <w:sz w:val="22"/>
          <w:szCs w:val="22"/>
        </w:rPr>
        <w:t>4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(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3</w:t>
      </w:r>
      <w:r w:rsidRPr="007A1C94">
        <w:rPr>
          <w:rFonts w:asciiTheme="minorHAnsi" w:eastAsia="Calibri" w:hAnsiTheme="minorHAnsi" w:cstheme="minorHAnsi"/>
          <w:sz w:val="22"/>
          <w:szCs w:val="22"/>
        </w:rPr>
        <w:t>):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7A1C94">
        <w:rPr>
          <w:rFonts w:asciiTheme="minorHAnsi" w:eastAsia="Calibri" w:hAnsiTheme="minorHAnsi" w:cstheme="minorHAnsi"/>
          <w:sz w:val="22"/>
          <w:szCs w:val="22"/>
        </w:rPr>
        <w:t>-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9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[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en 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.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Fr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e,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Ge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;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7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ez-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esa E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Pr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ec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ti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ec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ogi</w:t>
      </w:r>
      <w:r w:rsidRPr="007A1C94">
        <w:rPr>
          <w:rFonts w:asciiTheme="minorHAnsi" w:eastAsia="Calibri" w:hAnsiTheme="minorHAnsi" w:cstheme="minorHAnsi"/>
          <w:i/>
          <w:spacing w:val="-6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l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di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s,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U C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mm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1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]</w:t>
      </w:r>
    </w:p>
    <w:p w14:paraId="57A635AC" w14:textId="77777777" w:rsidR="008D57EF" w:rsidRPr="007A1C94" w:rsidRDefault="007A1C94">
      <w:pPr>
        <w:spacing w:before="6" w:line="278" w:lineRule="auto"/>
        <w:ind w:left="473" w:right="538" w:hanging="360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11</w:t>
      </w:r>
      <w:r w:rsidRPr="007A1C94">
        <w:rPr>
          <w:rFonts w:asciiTheme="minorHAnsi" w:eastAsia="Calibri" w:hAnsiTheme="minorHAnsi" w:cstheme="minorHAnsi"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pagn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J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C.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ar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eu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es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z w:val="22"/>
          <w:szCs w:val="22"/>
        </w:rPr>
        <w:t>an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Re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>al G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z w:val="22"/>
          <w:szCs w:val="22"/>
        </w:rPr>
        <w:t>ern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s: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g re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>sh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reas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7A1C94">
        <w:rPr>
          <w:rFonts w:asciiTheme="minorHAnsi" w:eastAsia="Calibri" w:hAnsiTheme="minorHAnsi" w:cstheme="minorHAnsi"/>
          <w:spacing w:val="8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(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008</w:t>
      </w:r>
      <w:r w:rsidRPr="007A1C94">
        <w:rPr>
          <w:rFonts w:asciiTheme="minorHAnsi" w:eastAsia="Calibri" w:hAnsiTheme="minorHAnsi" w:cstheme="minorHAnsi"/>
          <w:sz w:val="22"/>
          <w:szCs w:val="22"/>
        </w:rPr>
        <w:t>)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al</w:t>
      </w:r>
      <w:r w:rsidRPr="007A1C94">
        <w:rPr>
          <w:rFonts w:asciiTheme="minorHAnsi" w:eastAsia="Calibri" w:hAnsiTheme="minorHAnsi" w:cstheme="minorHAnsi"/>
          <w:i/>
          <w:spacing w:val="-7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h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4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87</w:t>
      </w:r>
      <w:r w:rsidRPr="007A1C94">
        <w:rPr>
          <w:rFonts w:asciiTheme="minorHAnsi" w:eastAsia="Calibri" w:hAnsiTheme="minorHAnsi" w:cstheme="minorHAnsi"/>
          <w:sz w:val="22"/>
          <w:szCs w:val="22"/>
        </w:rPr>
        <w:t>: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33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3</w:t>
      </w:r>
      <w:r w:rsidRPr="007A1C94">
        <w:rPr>
          <w:rFonts w:asciiTheme="minorHAnsi" w:eastAsia="Calibri" w:hAnsiTheme="minorHAnsi" w:cstheme="minorHAnsi"/>
          <w:sz w:val="22"/>
          <w:szCs w:val="22"/>
        </w:rPr>
        <w:t>-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3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4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7A1C94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E65EFF0" w14:textId="77777777" w:rsidR="008D57EF" w:rsidRPr="007A1C94" w:rsidRDefault="007A1C94">
      <w:pPr>
        <w:spacing w:before="3" w:line="274" w:lineRule="auto"/>
        <w:ind w:left="473" w:right="447" w:hanging="360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12</w:t>
      </w:r>
      <w:r w:rsidRPr="007A1C94">
        <w:rPr>
          <w:rFonts w:asciiTheme="minorHAnsi" w:eastAsia="Calibri" w:hAnsiTheme="minorHAnsi" w:cstheme="minorHAnsi"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ar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ro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7A1C94">
        <w:rPr>
          <w:rFonts w:asciiTheme="minorHAnsi" w:eastAsia="Calibri" w:hAnsiTheme="minorHAnsi" w:cstheme="minorHAnsi"/>
          <w:sz w:val="22"/>
          <w:szCs w:val="22"/>
        </w:rPr>
        <w:t>ers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RW,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pagn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z w:val="22"/>
          <w:szCs w:val="22"/>
        </w:rPr>
        <w:t>er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ser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ward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>sum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7A1C94">
        <w:rPr>
          <w:rFonts w:asciiTheme="minorHAnsi" w:eastAsia="Calibri" w:hAnsiTheme="minorHAnsi" w:cstheme="minorHAnsi"/>
          <w:sz w:val="22"/>
          <w:szCs w:val="22"/>
        </w:rPr>
        <w:t>-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are. (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006</w:t>
      </w:r>
      <w:r w:rsidRPr="007A1C94">
        <w:rPr>
          <w:rFonts w:asciiTheme="minorHAnsi" w:eastAsia="Calibri" w:hAnsiTheme="minorHAnsi" w:cstheme="minorHAnsi"/>
          <w:sz w:val="22"/>
          <w:szCs w:val="22"/>
        </w:rPr>
        <w:t>)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J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ou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l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M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l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h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i/>
          <w:spacing w:val="-6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y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d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no</w:t>
      </w:r>
      <w:r w:rsidRPr="007A1C94">
        <w:rPr>
          <w:rFonts w:asciiTheme="minorHAnsi" w:eastAsia="Calibri" w:hAnsiTheme="minorHAnsi" w:cstheme="minorHAnsi"/>
          <w:i/>
          <w:spacing w:val="-7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cs</w:t>
      </w:r>
    </w:p>
    <w:p w14:paraId="47B2859B" w14:textId="77777777" w:rsidR="008D57EF" w:rsidRPr="007A1C94" w:rsidRDefault="007A1C94">
      <w:pPr>
        <w:spacing w:before="11" w:line="274" w:lineRule="auto"/>
        <w:ind w:left="473" w:right="249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9:18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7A1C94">
        <w:rPr>
          <w:rFonts w:asciiTheme="minorHAnsi" w:eastAsia="Calibri" w:hAnsiTheme="minorHAnsi" w:cstheme="minorHAnsi"/>
          <w:sz w:val="22"/>
          <w:szCs w:val="22"/>
        </w:rPr>
        <w:t>-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9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7A1C94">
        <w:rPr>
          <w:rFonts w:asciiTheme="minorHAnsi" w:eastAsia="Calibri" w:hAnsiTheme="minorHAnsi" w:cstheme="minorHAnsi"/>
          <w:sz w:val="22"/>
          <w:szCs w:val="22"/>
        </w:rPr>
        <w:t>. [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arr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l CD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nd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sc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RW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D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tm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5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al</w:t>
      </w:r>
      <w:r w:rsidRPr="007A1C94">
        <w:rPr>
          <w:rFonts w:asciiTheme="minorHAnsi" w:eastAsia="Calibri" w:hAnsiTheme="minorHAnsi" w:cstheme="minorHAnsi"/>
          <w:i/>
          <w:spacing w:val="-7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h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d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n 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se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ces,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;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A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i/>
          <w:spacing w:val="3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>]</w:t>
      </w:r>
    </w:p>
    <w:p w14:paraId="26BC66B9" w14:textId="77777777" w:rsidR="008D57EF" w:rsidRPr="007A1C94" w:rsidRDefault="007A1C94">
      <w:pPr>
        <w:spacing w:before="7" w:line="276" w:lineRule="auto"/>
        <w:ind w:left="473" w:right="228" w:hanging="360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13</w:t>
      </w:r>
      <w:r w:rsidRPr="007A1C94">
        <w:rPr>
          <w:rFonts w:asciiTheme="minorHAnsi" w:eastAsia="Calibri" w:hAnsiTheme="minorHAnsi" w:cstheme="minorHAnsi"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pagn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7A1C94">
        <w:rPr>
          <w:rFonts w:asciiTheme="minorHAnsi" w:eastAsia="Calibri" w:hAnsiTheme="minorHAnsi" w:cstheme="minorHAnsi"/>
          <w:sz w:val="22"/>
          <w:szCs w:val="22"/>
        </w:rPr>
        <w:t>ers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W. A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eur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-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>sum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lli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ra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sf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rm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are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(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006</w:t>
      </w:r>
      <w:r w:rsidRPr="007A1C94">
        <w:rPr>
          <w:rFonts w:asciiTheme="minorHAnsi" w:eastAsia="Calibri" w:hAnsiTheme="minorHAnsi" w:cstheme="minorHAnsi"/>
          <w:sz w:val="22"/>
          <w:szCs w:val="22"/>
        </w:rPr>
        <w:t>)</w:t>
      </w:r>
      <w:r w:rsidRPr="007A1C94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J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ou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Be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l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al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h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ces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d 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ese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6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pacing w:val="6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33</w:t>
      </w:r>
      <w:r w:rsidRPr="007A1C94">
        <w:rPr>
          <w:rFonts w:asciiTheme="minorHAnsi" w:eastAsia="Calibri" w:hAnsiTheme="minorHAnsi" w:cstheme="minorHAnsi"/>
          <w:sz w:val="22"/>
          <w:szCs w:val="22"/>
        </w:rPr>
        <w:t>: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6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7A1C94">
        <w:rPr>
          <w:rFonts w:asciiTheme="minorHAnsi" w:eastAsia="Calibri" w:hAnsiTheme="minorHAnsi" w:cstheme="minorHAnsi"/>
          <w:sz w:val="22"/>
          <w:szCs w:val="22"/>
        </w:rPr>
        <w:t>-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74</w:t>
      </w:r>
      <w:r w:rsidRPr="007A1C94">
        <w:rPr>
          <w:rFonts w:asciiTheme="minorHAnsi" w:eastAsia="Calibri" w:hAnsiTheme="minorHAnsi" w:cstheme="minorHAnsi"/>
          <w:sz w:val="22"/>
          <w:szCs w:val="22"/>
        </w:rPr>
        <w:t>. [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and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sc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d RW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s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ab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>]</w:t>
      </w:r>
    </w:p>
    <w:p w14:paraId="24BD91C3" w14:textId="77777777" w:rsidR="008D57EF" w:rsidRPr="007A1C94" w:rsidRDefault="008D57EF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178DB56B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n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:</w:t>
      </w:r>
    </w:p>
    <w:p w14:paraId="3275799A" w14:textId="77777777" w:rsidR="008D57EF" w:rsidRPr="007A1C94" w:rsidRDefault="008D57E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5FC6D778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.  </w:t>
      </w:r>
      <w:r w:rsidRPr="007A1C94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ar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bon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C.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pa</w:t>
      </w:r>
      <w:r w:rsidRPr="007A1C94">
        <w:rPr>
          <w:rFonts w:asciiTheme="minorHAnsi" w:eastAsia="Calibri" w:hAnsiTheme="minorHAnsi" w:cstheme="minorHAnsi"/>
          <w:b/>
          <w:spacing w:val="-4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rsa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“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4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er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’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ra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6A44FE38" w14:textId="77777777" w:rsidR="008D57EF" w:rsidRPr="007A1C94" w:rsidRDefault="007A1C94">
      <w:pPr>
        <w:spacing w:before="38"/>
        <w:ind w:left="47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err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o-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spe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>-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7A1C94">
        <w:rPr>
          <w:rFonts w:asciiTheme="minorHAnsi" w:eastAsia="Calibri" w:hAnsiTheme="minorHAnsi" w:cstheme="minorHAnsi"/>
          <w:sz w:val="22"/>
          <w:szCs w:val="22"/>
        </w:rPr>
        <w:t>err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: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z w:val="22"/>
          <w:szCs w:val="22"/>
        </w:rPr>
        <w:t>si su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7A1C94">
        <w:rPr>
          <w:rFonts w:asciiTheme="minorHAnsi" w:eastAsia="Calibri" w:hAnsiTheme="minorHAnsi" w:cstheme="minorHAnsi"/>
          <w:sz w:val="22"/>
          <w:szCs w:val="22"/>
        </w:rPr>
        <w:t>re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er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”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ec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an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2012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83</w:t>
      </w:r>
      <w:r w:rsidRPr="007A1C94">
        <w:rPr>
          <w:rFonts w:asciiTheme="minorHAnsi" w:eastAsia="Calibri" w:hAnsiTheme="minorHAnsi" w:cstheme="minorHAnsi"/>
          <w:sz w:val="22"/>
          <w:szCs w:val="22"/>
        </w:rPr>
        <w:t>: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2</w:t>
      </w:r>
      <w:r w:rsidRPr="007A1C94">
        <w:rPr>
          <w:rFonts w:asciiTheme="minorHAnsi" w:eastAsia="Calibri" w:hAnsiTheme="minorHAnsi" w:cstheme="minorHAnsi"/>
          <w:sz w:val="22"/>
          <w:szCs w:val="22"/>
        </w:rPr>
        <w:t>3-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43.</w:t>
      </w:r>
    </w:p>
    <w:p w14:paraId="73D98C32" w14:textId="77777777" w:rsidR="008D57EF" w:rsidRPr="007A1C94" w:rsidRDefault="007A1C94">
      <w:pPr>
        <w:spacing w:before="43" w:line="274" w:lineRule="auto"/>
        <w:ind w:left="473" w:right="266" w:hanging="360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.  </w:t>
      </w:r>
      <w:r w:rsidRPr="007A1C94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Bar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pagn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b/>
          <w:spacing w:val="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>e,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eam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fer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er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7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à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ed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7A1C94">
        <w:rPr>
          <w:rFonts w:asciiTheme="minorHAnsi" w:eastAsia="Calibri" w:hAnsiTheme="minorHAnsi" w:cstheme="minorHAnsi"/>
          <w:sz w:val="22"/>
          <w:szCs w:val="22"/>
        </w:rPr>
        <w:t>w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: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re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asi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ll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rea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à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(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011</w:t>
      </w:r>
      <w:r w:rsidRPr="007A1C94">
        <w:rPr>
          <w:rFonts w:asciiTheme="minorHAnsi" w:eastAsia="Calibri" w:hAnsiTheme="minorHAnsi" w:cstheme="minorHAnsi"/>
          <w:sz w:val="22"/>
          <w:szCs w:val="22"/>
        </w:rPr>
        <w:t>)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ec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20</w:t>
      </w:r>
      <w:r w:rsidRPr="007A1C94">
        <w:rPr>
          <w:rFonts w:asciiTheme="minorHAnsi" w:eastAsia="Calibri" w:hAnsiTheme="minorHAnsi" w:cstheme="minorHAnsi"/>
          <w:sz w:val="22"/>
          <w:szCs w:val="22"/>
        </w:rPr>
        <w:t>: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7A1C94">
        <w:rPr>
          <w:rFonts w:asciiTheme="minorHAnsi" w:eastAsia="Calibri" w:hAnsiTheme="minorHAnsi" w:cstheme="minorHAnsi"/>
          <w:sz w:val="22"/>
          <w:szCs w:val="22"/>
        </w:rPr>
        <w:t>-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2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8</w:t>
      </w:r>
      <w:r w:rsidRPr="007A1C94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BE462E8" w14:textId="77777777" w:rsidR="008D57EF" w:rsidRPr="007A1C94" w:rsidRDefault="007A1C94">
      <w:pPr>
        <w:spacing w:before="11"/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.  </w:t>
      </w:r>
      <w:r w:rsidRPr="007A1C94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A.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ed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ozz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'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ra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ra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spe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err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ll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6"/>
          <w:sz w:val="22"/>
          <w:szCs w:val="22"/>
        </w:rPr>
        <w:t>z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ar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3B34B28" w14:textId="77777777" w:rsidR="008D57EF" w:rsidRPr="007A1C94" w:rsidRDefault="007A1C94">
      <w:pPr>
        <w:spacing w:before="38"/>
        <w:ind w:left="47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z w:val="22"/>
          <w:szCs w:val="22"/>
        </w:rPr>
        <w:t>Ra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ppo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z w:val="22"/>
          <w:szCs w:val="22"/>
        </w:rPr>
        <w:t>SI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0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10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51</w:t>
      </w:r>
      <w:r w:rsidRPr="007A1C94">
        <w:rPr>
          <w:rFonts w:asciiTheme="minorHAnsi" w:eastAsia="Calibri" w:hAnsiTheme="minorHAnsi" w:cstheme="minorHAnsi"/>
          <w:sz w:val="22"/>
          <w:szCs w:val="22"/>
        </w:rPr>
        <w:t>9-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3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8</w:t>
      </w:r>
      <w:r w:rsidRPr="007A1C94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056EE2A" w14:textId="77777777" w:rsidR="008D57EF" w:rsidRPr="007A1C94" w:rsidRDefault="007A1C94">
      <w:pPr>
        <w:spacing w:before="38"/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4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.  </w:t>
      </w:r>
      <w:r w:rsidRPr="007A1C94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J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7A1C94">
        <w:rPr>
          <w:rFonts w:asciiTheme="minorHAnsi" w:eastAsia="Calibri" w:hAnsiTheme="minorHAnsi" w:cstheme="minorHAnsi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C.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pa</w:t>
      </w:r>
      <w:r w:rsidRPr="007A1C94">
        <w:rPr>
          <w:rFonts w:asciiTheme="minorHAnsi" w:eastAsia="Calibri" w:hAnsiTheme="minorHAnsi" w:cstheme="minorHAnsi"/>
          <w:b/>
          <w:spacing w:val="-4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A.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es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7A1C94">
        <w:rPr>
          <w:rFonts w:asciiTheme="minorHAnsi" w:eastAsia="Calibri" w:hAnsiTheme="minorHAnsi" w:cstheme="minorHAnsi"/>
          <w:sz w:val="22"/>
          <w:szCs w:val="22"/>
        </w:rPr>
        <w:t>el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pubb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ll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z w:val="22"/>
          <w:szCs w:val="22"/>
        </w:rPr>
        <w:t>ese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farma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eu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e: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pub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z w:val="22"/>
          <w:szCs w:val="22"/>
        </w:rPr>
        <w:t>c</w:t>
      </w:r>
    </w:p>
    <w:p w14:paraId="71FB704F" w14:textId="77777777" w:rsidR="008D57EF" w:rsidRPr="007A1C94" w:rsidRDefault="007A1C94">
      <w:pPr>
        <w:spacing w:before="43"/>
        <w:ind w:left="47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z w:val="22"/>
          <w:szCs w:val="22"/>
        </w:rPr>
        <w:t>affa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rs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re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gi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i 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k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oun</w:t>
      </w:r>
      <w:r w:rsidRPr="007A1C94">
        <w:rPr>
          <w:rFonts w:asciiTheme="minorHAnsi" w:eastAsia="Calibri" w:hAnsiTheme="minorHAnsi" w:cstheme="minorHAnsi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er”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(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008</w:t>
      </w:r>
      <w:r w:rsidRPr="007A1C94">
        <w:rPr>
          <w:rFonts w:asciiTheme="minorHAnsi" w:eastAsia="Calibri" w:hAnsiTheme="minorHAnsi" w:cstheme="minorHAnsi"/>
          <w:sz w:val="22"/>
          <w:szCs w:val="22"/>
        </w:rPr>
        <w:t>)</w:t>
      </w:r>
      <w:r w:rsidRPr="007A1C94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&amp;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anag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7A1C94">
        <w:rPr>
          <w:rFonts w:asciiTheme="minorHAnsi" w:eastAsia="Calibri" w:hAnsiTheme="minorHAnsi" w:cstheme="minorHAnsi"/>
          <w:sz w:val="22"/>
          <w:szCs w:val="22"/>
        </w:rPr>
        <w:t>: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0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7A1C94">
        <w:rPr>
          <w:rFonts w:asciiTheme="minorHAnsi" w:eastAsia="Calibri" w:hAnsiTheme="minorHAnsi" w:cstheme="minorHAnsi"/>
          <w:sz w:val="22"/>
          <w:szCs w:val="22"/>
        </w:rPr>
        <w:t>-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113</w:t>
      </w:r>
      <w:r w:rsidRPr="007A1C94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6108999" w14:textId="77777777" w:rsidR="008D57EF" w:rsidRPr="007A1C94" w:rsidRDefault="008D57EF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537B9902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  <w:sectPr w:rsidR="008D57EF" w:rsidRPr="007A1C94">
          <w:pgSz w:w="11920" w:h="16840"/>
          <w:pgMar w:top="1340" w:right="1080" w:bottom="280" w:left="1020" w:header="720" w:footer="720" w:gutter="0"/>
          <w:cols w:space="720"/>
        </w:sectPr>
      </w:pP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x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nd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ed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d 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ks</w:t>
      </w:r>
    </w:p>
    <w:p w14:paraId="47A9C72E" w14:textId="77777777" w:rsidR="008D57EF" w:rsidRPr="007A1C94" w:rsidRDefault="007A1C94">
      <w:pPr>
        <w:spacing w:before="55" w:line="278" w:lineRule="auto"/>
        <w:ind w:left="113" w:right="807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lastRenderedPageBreak/>
        <w:t>1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.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ed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si F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pagn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 xml:space="preserve">A.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si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el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i f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nz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ll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ar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(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010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)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z w:val="22"/>
          <w:szCs w:val="22"/>
        </w:rPr>
        <w:t>sher: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i</w:t>
      </w:r>
    </w:p>
    <w:p w14:paraId="574B074D" w14:textId="77777777" w:rsidR="008D57EF" w:rsidRPr="007A1C94" w:rsidRDefault="008D57EF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7463FBC5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2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. 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pagn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A.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s,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ern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wa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7A1C94">
        <w:rPr>
          <w:rFonts w:asciiTheme="minorHAnsi" w:eastAsia="Calibri" w:hAnsiTheme="minorHAnsi" w:cstheme="minorHAnsi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em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ra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sf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3ABEBCDD" w14:textId="77777777" w:rsidR="008D57EF" w:rsidRPr="007A1C94" w:rsidRDefault="007A1C94">
      <w:pPr>
        <w:spacing w:before="39"/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ra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gi</w:t>
      </w:r>
      <w:r w:rsidRPr="007A1C94">
        <w:rPr>
          <w:rFonts w:asciiTheme="minorHAnsi" w:eastAsia="Calibri" w:hAnsiTheme="minorHAnsi" w:cstheme="minorHAnsi"/>
          <w:sz w:val="22"/>
          <w:szCs w:val="22"/>
        </w:rPr>
        <w:t>es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ll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es”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(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007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Ci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ra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Ser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es)</w:t>
      </w:r>
    </w:p>
    <w:p w14:paraId="42602D59" w14:textId="77777777" w:rsidR="008D57EF" w:rsidRPr="007A1C94" w:rsidRDefault="008D57E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7EB8789C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n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d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cs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d 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fe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sc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ces</w:t>
      </w:r>
      <w:r w:rsidRPr="007A1C94">
        <w:rPr>
          <w:rFonts w:asciiTheme="minorHAnsi" w:eastAsia="Calibri" w:hAnsiTheme="minorHAnsi" w:cstheme="minorHAnsi"/>
          <w:i/>
          <w:spacing w:val="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(f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sa</w:t>
      </w:r>
      <w:r w:rsidRPr="007A1C94">
        <w:rPr>
          <w:rFonts w:asciiTheme="minorHAnsi" w:eastAsia="Calibri" w:hAnsiTheme="minorHAnsi" w:cstheme="minorHAnsi"/>
          <w:spacing w:val="-5"/>
          <w:sz w:val="22"/>
          <w:szCs w:val="22"/>
        </w:rPr>
        <w:t>k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sz w:val="22"/>
          <w:szCs w:val="22"/>
        </w:rPr>
        <w:t>re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ese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pub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are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no</w:t>
      </w:r>
      <w:r w:rsidRPr="007A1C94">
        <w:rPr>
          <w:rFonts w:asciiTheme="minorHAnsi" w:eastAsia="Calibri" w:hAnsiTheme="minorHAnsi" w:cstheme="minorHAnsi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5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05F7EB3E" w14:textId="77777777" w:rsidR="008D57EF" w:rsidRPr="007A1C94" w:rsidRDefault="008D57EF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130852AA" w14:textId="77777777" w:rsidR="008D57EF" w:rsidRPr="007A1C94" w:rsidRDefault="008D57E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57EC85" w14:textId="77777777" w:rsidR="008D57EF" w:rsidRPr="007A1C94" w:rsidRDefault="008D57E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197CF6" w14:textId="77777777" w:rsidR="008D57EF" w:rsidRPr="007A1C94" w:rsidRDefault="008D57E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DBD09F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>IN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b/>
          <w:spacing w:val="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AL</w:t>
      </w:r>
      <w:r w:rsidRPr="007A1C94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b/>
          <w:spacing w:val="4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b/>
          <w:spacing w:val="3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(s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2006</w:t>
      </w:r>
      <w:r w:rsidRPr="007A1C94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14DF22C8" w14:textId="77777777" w:rsidR="008D57EF" w:rsidRPr="007A1C94" w:rsidRDefault="008D57EF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4F45FCEA" w14:textId="77777777" w:rsidR="008D57EF" w:rsidRPr="007A1C94" w:rsidRDefault="007A1C94">
      <w:pPr>
        <w:spacing w:line="274" w:lineRule="auto"/>
        <w:ind w:left="113" w:right="876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201</w:t>
      </w:r>
      <w:r w:rsidRPr="007A1C94">
        <w:rPr>
          <w:rFonts w:asciiTheme="minorHAnsi" w:eastAsia="Calibri" w:hAnsiTheme="minorHAnsi" w:cstheme="minorHAnsi"/>
          <w:sz w:val="22"/>
          <w:szCs w:val="22"/>
        </w:rPr>
        <w:t>2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ern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>al Res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>ar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ent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(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RSP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)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>feren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8"/>
          <w:sz w:val="22"/>
          <w:szCs w:val="22"/>
        </w:rPr>
        <w:t>(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l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es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pap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n 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vi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-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se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es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ed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y V.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e)</w:t>
      </w:r>
    </w:p>
    <w:p w14:paraId="4B0487EE" w14:textId="77777777" w:rsidR="008D57EF" w:rsidRPr="007A1C94" w:rsidRDefault="008D57EF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07DF9705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201</w:t>
      </w:r>
      <w:r w:rsidRPr="007A1C94">
        <w:rPr>
          <w:rFonts w:asciiTheme="minorHAnsi" w:eastAsia="Calibri" w:hAnsiTheme="minorHAnsi" w:cstheme="minorHAnsi"/>
          <w:sz w:val="22"/>
          <w:szCs w:val="22"/>
        </w:rPr>
        <w:t>2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ew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z w:val="22"/>
          <w:szCs w:val="22"/>
        </w:rPr>
        <w:t>sm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W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rksh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, Bar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>a,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Sp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pa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pa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4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27B16153" w14:textId="77777777" w:rsidR="008D57EF" w:rsidRPr="007A1C94" w:rsidRDefault="008D57E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5AEF8411" w14:textId="77777777" w:rsidR="008D57EF" w:rsidRPr="007A1C94" w:rsidRDefault="007A1C94">
      <w:pPr>
        <w:spacing w:line="279" w:lineRule="auto"/>
        <w:ind w:left="113" w:right="167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201</w:t>
      </w:r>
      <w:r w:rsidRPr="007A1C94">
        <w:rPr>
          <w:rFonts w:asciiTheme="minorHAnsi" w:eastAsia="Calibri" w:hAnsiTheme="minorHAnsi" w:cstheme="minorHAnsi"/>
          <w:sz w:val="22"/>
          <w:szCs w:val="22"/>
        </w:rPr>
        <w:t>1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op</w:t>
      </w:r>
      <w:r w:rsidRPr="007A1C94">
        <w:rPr>
          <w:rFonts w:asciiTheme="minorHAnsi" w:eastAsia="Calibri" w:hAnsiTheme="minorHAnsi" w:cstheme="minorHAnsi"/>
          <w:sz w:val="22"/>
          <w:szCs w:val="22"/>
        </w:rPr>
        <w:t>ean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Gr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es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(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S)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W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rksh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Sweden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6"/>
          <w:sz w:val="22"/>
          <w:szCs w:val="22"/>
        </w:rPr>
        <w:t>(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l 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ese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-7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,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pap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n 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y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ec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y 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d 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fe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i/>
          <w:spacing w:val="6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31AA74FD" w14:textId="77777777" w:rsidR="008D57EF" w:rsidRPr="007A1C94" w:rsidRDefault="008D57EF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7356EE91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201</w:t>
      </w:r>
      <w:r w:rsidRPr="007A1C94">
        <w:rPr>
          <w:rFonts w:asciiTheme="minorHAnsi" w:eastAsia="Calibri" w:hAnsiTheme="minorHAnsi" w:cstheme="minorHAnsi"/>
          <w:sz w:val="22"/>
          <w:szCs w:val="22"/>
        </w:rPr>
        <w:t>1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RA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>feren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Syra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nnu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ent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Res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>ar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z w:val="22"/>
          <w:szCs w:val="22"/>
        </w:rPr>
        <w:t>ss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690B16A7" w14:textId="77777777" w:rsidR="008D57EF" w:rsidRPr="007A1C94" w:rsidRDefault="007A1C94">
      <w:pPr>
        <w:spacing w:before="38"/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z w:val="22"/>
          <w:szCs w:val="22"/>
        </w:rPr>
        <w:t>(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l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er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n 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-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se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i/>
          <w:spacing w:val="-6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ed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y V.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4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6970E6BF" w14:textId="77777777" w:rsidR="008D57EF" w:rsidRPr="007A1C94" w:rsidRDefault="008D57E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2B5124AD" w14:textId="77777777" w:rsidR="008D57EF" w:rsidRPr="007A1C94" w:rsidRDefault="007A1C94">
      <w:pPr>
        <w:spacing w:line="276" w:lineRule="auto"/>
        <w:ind w:left="113" w:right="434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201</w:t>
      </w:r>
      <w:r w:rsidRPr="007A1C94">
        <w:rPr>
          <w:rFonts w:asciiTheme="minorHAnsi" w:eastAsia="Calibri" w:hAnsiTheme="minorHAnsi" w:cstheme="minorHAnsi"/>
          <w:sz w:val="22"/>
          <w:szCs w:val="22"/>
        </w:rPr>
        <w:t>1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M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ent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nnu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“</w:t>
      </w:r>
      <w:r w:rsidRPr="007A1C94">
        <w:rPr>
          <w:rFonts w:asciiTheme="minorHAnsi" w:eastAsia="Calibri" w:hAnsiTheme="minorHAnsi" w:cstheme="minorHAnsi"/>
          <w:sz w:val="22"/>
          <w:szCs w:val="22"/>
        </w:rPr>
        <w:t>West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>as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: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Ba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ra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”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7A1C94">
        <w:rPr>
          <w:rFonts w:asciiTheme="minorHAnsi" w:eastAsia="Calibri" w:hAnsiTheme="minorHAnsi" w:cstheme="minorHAnsi"/>
          <w:sz w:val="22"/>
          <w:szCs w:val="22"/>
        </w:rPr>
        <w:t>as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(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l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pap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n 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dg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g 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pi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7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d c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mm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uni</w:t>
      </w:r>
      <w:r w:rsidRPr="007A1C94">
        <w:rPr>
          <w:rFonts w:asciiTheme="minorHAnsi" w:eastAsia="Calibri" w:hAnsiTheme="minorHAnsi" w:cstheme="minorHAnsi"/>
          <w:i/>
          <w:spacing w:val="-7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4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-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sed se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ces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n 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ar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e,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ed 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y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.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8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62F8BAEA" w14:textId="77777777" w:rsidR="008D57EF" w:rsidRPr="007A1C94" w:rsidRDefault="008D57EF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7B279A71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201</w:t>
      </w:r>
      <w:r w:rsidRPr="007A1C94">
        <w:rPr>
          <w:rFonts w:asciiTheme="minorHAnsi" w:eastAsia="Calibri" w:hAnsiTheme="minorHAnsi" w:cstheme="minorHAnsi"/>
          <w:sz w:val="22"/>
          <w:szCs w:val="22"/>
        </w:rPr>
        <w:t>1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op</w:t>
      </w:r>
      <w:r w:rsidRPr="007A1C94">
        <w:rPr>
          <w:rFonts w:asciiTheme="minorHAnsi" w:eastAsia="Calibri" w:hAnsiTheme="minorHAnsi" w:cstheme="minorHAnsi"/>
          <w:sz w:val="22"/>
          <w:szCs w:val="22"/>
        </w:rPr>
        <w:t>ean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M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ent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ass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(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z w:val="22"/>
          <w:szCs w:val="22"/>
        </w:rPr>
        <w:t>)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>feren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“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ra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are”</w:t>
      </w:r>
    </w:p>
    <w:p w14:paraId="395CCF6C" w14:textId="77777777" w:rsidR="008D57EF" w:rsidRPr="007A1C94" w:rsidRDefault="007A1C94">
      <w:pPr>
        <w:spacing w:before="38"/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z w:val="22"/>
          <w:szCs w:val="22"/>
        </w:rPr>
        <w:t>(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l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er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n c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bo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n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y c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e,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ese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i/>
          <w:spacing w:val="10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y 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.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4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388E2B24" w14:textId="77777777" w:rsidR="008D57EF" w:rsidRPr="007A1C94" w:rsidRDefault="008D57EF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4119D3CD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201</w:t>
      </w:r>
      <w:r w:rsidRPr="007A1C94">
        <w:rPr>
          <w:rFonts w:asciiTheme="minorHAnsi" w:eastAsia="Calibri" w:hAnsiTheme="minorHAnsi" w:cstheme="minorHAnsi"/>
          <w:sz w:val="22"/>
          <w:szCs w:val="22"/>
        </w:rPr>
        <w:t>0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ern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>feren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“</w:t>
      </w:r>
      <w:r w:rsidRPr="007A1C94">
        <w:rPr>
          <w:rFonts w:asciiTheme="minorHAnsi" w:eastAsia="Calibri" w:hAnsiTheme="minorHAnsi" w:cstheme="minorHAnsi"/>
          <w:sz w:val="22"/>
          <w:szCs w:val="22"/>
        </w:rPr>
        <w:t>Ref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r: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w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ake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fferen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"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</w:p>
    <w:p w14:paraId="16DF4381" w14:textId="77777777" w:rsidR="008D57EF" w:rsidRPr="007A1C94" w:rsidRDefault="007A1C94">
      <w:pPr>
        <w:spacing w:before="38"/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l 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es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;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pap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n 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ce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6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-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sed f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3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0E2D7226" w14:textId="77777777" w:rsidR="008D57EF" w:rsidRPr="007A1C94" w:rsidRDefault="008D57E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0080DDD2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201</w:t>
      </w:r>
      <w:r w:rsidRPr="007A1C94">
        <w:rPr>
          <w:rFonts w:asciiTheme="minorHAnsi" w:eastAsia="Calibri" w:hAnsiTheme="minorHAnsi" w:cstheme="minorHAnsi"/>
          <w:sz w:val="22"/>
          <w:szCs w:val="22"/>
        </w:rPr>
        <w:t>0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>feren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201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0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Dub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re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4"/>
          <w:sz w:val="22"/>
          <w:szCs w:val="22"/>
        </w:rPr>
        <w:t>(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6ACA75BD" w14:textId="77777777" w:rsidR="008D57EF" w:rsidRPr="007A1C94" w:rsidRDefault="008D57E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7413B331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200</w:t>
      </w:r>
      <w:r w:rsidRPr="007A1C94">
        <w:rPr>
          <w:rFonts w:asciiTheme="minorHAnsi" w:eastAsia="Calibri" w:hAnsiTheme="minorHAnsi" w:cstheme="minorHAnsi"/>
          <w:sz w:val="22"/>
          <w:szCs w:val="22"/>
        </w:rPr>
        <w:t>8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>feren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“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4"/>
          <w:sz w:val="22"/>
          <w:szCs w:val="22"/>
        </w:rPr>
        <w:t>”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s,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Gree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(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ral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rese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32CE5AF5" w14:textId="77777777" w:rsidR="008D57EF" w:rsidRPr="007A1C94" w:rsidRDefault="008D57EF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31844218" w14:textId="77777777" w:rsidR="008D57EF" w:rsidRPr="007A1C94" w:rsidRDefault="007A1C94">
      <w:pPr>
        <w:spacing w:line="278" w:lineRule="auto"/>
        <w:ind w:left="113" w:right="761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200</w:t>
      </w:r>
      <w:r w:rsidRPr="007A1C94">
        <w:rPr>
          <w:rFonts w:asciiTheme="minorHAnsi" w:eastAsia="Calibri" w:hAnsiTheme="minorHAnsi" w:cstheme="minorHAnsi"/>
          <w:sz w:val="22"/>
          <w:szCs w:val="22"/>
        </w:rPr>
        <w:t>8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M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ent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nnu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“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Ques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We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z w:val="22"/>
          <w:szCs w:val="22"/>
        </w:rPr>
        <w:t>sk”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8"/>
          <w:sz w:val="22"/>
          <w:szCs w:val="22"/>
        </w:rPr>
        <w:t>(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l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es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pap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n s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k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g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n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n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ly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ed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y V.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9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>)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7</w:t>
      </w:r>
    </w:p>
    <w:p w14:paraId="39E86B6F" w14:textId="77777777" w:rsidR="008D57EF" w:rsidRPr="007A1C94" w:rsidRDefault="008D57EF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246E5D90" w14:textId="77777777" w:rsidR="008D57EF" w:rsidRPr="007A1C94" w:rsidRDefault="008D57E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0827CB" w14:textId="77777777" w:rsidR="008D57EF" w:rsidRPr="007A1C94" w:rsidRDefault="008D57E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EB5F5B" w14:textId="77777777" w:rsidR="008D57EF" w:rsidRPr="007A1C94" w:rsidRDefault="008D57E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B5D9E9" w14:textId="77777777" w:rsidR="008D57EF" w:rsidRPr="007A1C94" w:rsidRDefault="007A1C94">
      <w:pPr>
        <w:spacing w:line="274" w:lineRule="auto"/>
        <w:ind w:left="113" w:right="120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200</w:t>
      </w:r>
      <w:r w:rsidRPr="007A1C94">
        <w:rPr>
          <w:rFonts w:asciiTheme="minorHAnsi" w:eastAsia="Calibri" w:hAnsiTheme="minorHAnsi" w:cstheme="minorHAnsi"/>
          <w:sz w:val="22"/>
          <w:szCs w:val="22"/>
        </w:rPr>
        <w:t>7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SP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1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0t</w:t>
      </w:r>
      <w:r w:rsidRPr="007A1C94">
        <w:rPr>
          <w:rFonts w:asciiTheme="minorHAnsi" w:eastAsia="Calibri" w:hAnsiTheme="minorHAnsi" w:cstheme="minorHAnsi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op</w:t>
      </w:r>
      <w:r w:rsidRPr="007A1C94">
        <w:rPr>
          <w:rFonts w:asciiTheme="minorHAnsi" w:eastAsia="Calibri" w:hAnsiTheme="minorHAnsi" w:cstheme="minorHAnsi"/>
          <w:sz w:val="22"/>
          <w:szCs w:val="22"/>
        </w:rPr>
        <w:t>ean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ress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Bar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i S,</w:t>
      </w:r>
      <w:r w:rsidRPr="007A1C9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errez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esa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sz w:val="22"/>
          <w:szCs w:val="22"/>
        </w:rPr>
        <w:t>ar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“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op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e,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ym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Rs: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5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eu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op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a”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4"/>
          <w:sz w:val="22"/>
          <w:szCs w:val="22"/>
        </w:rPr>
        <w:t>(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er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ese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d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b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y 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. B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ar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6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03758DCC" w14:textId="77777777" w:rsidR="008D57EF" w:rsidRPr="007A1C94" w:rsidRDefault="008D57EF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4FCD8FE5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200</w:t>
      </w:r>
      <w:r w:rsidRPr="007A1C94">
        <w:rPr>
          <w:rFonts w:asciiTheme="minorHAnsi" w:eastAsia="Calibri" w:hAnsiTheme="minorHAnsi" w:cstheme="minorHAnsi"/>
          <w:sz w:val="22"/>
          <w:szCs w:val="22"/>
        </w:rPr>
        <w:t>7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ern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>al wo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z w:val="22"/>
          <w:szCs w:val="22"/>
        </w:rPr>
        <w:t>ksh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Ve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8"/>
          <w:sz w:val="22"/>
          <w:szCs w:val="22"/>
        </w:rPr>
        <w:t>(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l 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ese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7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io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1C16144B" w14:textId="77777777" w:rsidR="008D57EF" w:rsidRPr="007A1C94" w:rsidRDefault="008D57E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16153B65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200</w:t>
      </w:r>
      <w:r w:rsidRPr="007A1C94">
        <w:rPr>
          <w:rFonts w:asciiTheme="minorHAnsi" w:eastAsia="Calibri" w:hAnsiTheme="minorHAnsi" w:cstheme="minorHAnsi"/>
          <w:sz w:val="22"/>
          <w:szCs w:val="22"/>
        </w:rPr>
        <w:t>6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op</w:t>
      </w:r>
      <w:r w:rsidRPr="007A1C94">
        <w:rPr>
          <w:rFonts w:asciiTheme="minorHAnsi" w:eastAsia="Calibri" w:hAnsiTheme="minorHAnsi" w:cstheme="minorHAnsi"/>
          <w:sz w:val="22"/>
          <w:szCs w:val="22"/>
        </w:rPr>
        <w:t>ean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wo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z w:val="22"/>
          <w:szCs w:val="22"/>
        </w:rPr>
        <w:t>k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Serv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Sweden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7"/>
          <w:sz w:val="22"/>
          <w:szCs w:val="22"/>
        </w:rPr>
        <w:t>(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l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es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4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4794435E" w14:textId="77777777" w:rsidR="008D57EF" w:rsidRPr="007A1C94" w:rsidRDefault="008D57E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1DE95766" w14:textId="77777777" w:rsidR="008D57EF" w:rsidRPr="007A1C94" w:rsidRDefault="007A1C94">
      <w:pPr>
        <w:spacing w:line="275" w:lineRule="auto"/>
        <w:ind w:left="113" w:right="259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200</w:t>
      </w:r>
      <w:r w:rsidRPr="007A1C94">
        <w:rPr>
          <w:rFonts w:asciiTheme="minorHAnsi" w:eastAsia="Calibri" w:hAnsiTheme="minorHAnsi" w:cstheme="minorHAnsi"/>
          <w:sz w:val="22"/>
          <w:szCs w:val="22"/>
        </w:rPr>
        <w:t>6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ern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M</w:t>
      </w:r>
      <w:r w:rsidRPr="007A1C94">
        <w:rPr>
          <w:rFonts w:asciiTheme="minorHAnsi" w:eastAsia="Calibri" w:hAnsiTheme="minorHAnsi" w:cstheme="minorHAnsi"/>
          <w:sz w:val="22"/>
          <w:szCs w:val="22"/>
        </w:rPr>
        <w:t>en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ea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eaders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nbu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sz w:val="22"/>
          <w:szCs w:val="22"/>
        </w:rPr>
        <w:t>K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8"/>
          <w:sz w:val="22"/>
          <w:szCs w:val="22"/>
        </w:rPr>
        <w:t>(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es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n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d f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p w</w:t>
      </w:r>
      <w:r w:rsidRPr="007A1C94">
        <w:rPr>
          <w:rFonts w:asciiTheme="minorHAnsi" w:eastAsia="Calibri" w:hAnsiTheme="minorHAnsi" w:cstheme="minorHAnsi"/>
          <w:i/>
          <w:spacing w:val="3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h 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l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5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pacing w:val="-6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-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ke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ng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and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ew</w:t>
      </w:r>
      <w:r w:rsidRPr="007A1C94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Z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la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nd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u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 xml:space="preserve">a 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z w:val="22"/>
          <w:szCs w:val="22"/>
        </w:rPr>
        <w:t>d C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i/>
          <w:spacing w:val="2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i/>
          <w:spacing w:val="11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1BCAAD43" w14:textId="77777777" w:rsidR="008D57EF" w:rsidRPr="007A1C94" w:rsidRDefault="008D57EF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4965A893" w14:textId="77777777" w:rsidR="008D57EF" w:rsidRPr="007A1C94" w:rsidRDefault="007A1C94">
      <w:pPr>
        <w:ind w:left="113"/>
        <w:rPr>
          <w:rFonts w:asciiTheme="minorHAnsi" w:eastAsia="Calibri" w:hAnsiTheme="minorHAnsi" w:cstheme="minorHAnsi"/>
          <w:sz w:val="22"/>
          <w:szCs w:val="22"/>
        </w:rPr>
        <w:sectPr w:rsidR="008D57EF" w:rsidRPr="007A1C94">
          <w:pgSz w:w="11920" w:h="16840"/>
          <w:pgMar w:top="1340" w:right="1060" w:bottom="280" w:left="1020" w:header="720" w:footer="720" w:gutter="0"/>
          <w:cols w:space="720"/>
        </w:sectPr>
      </w:pP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b/>
          <w:spacing w:val="-1"/>
          <w:sz w:val="22"/>
          <w:szCs w:val="22"/>
        </w:rPr>
        <w:t>KI</w:t>
      </w:r>
      <w:r w:rsidRPr="007A1C94">
        <w:rPr>
          <w:rFonts w:asciiTheme="minorHAnsi" w:eastAsia="Calibri" w:hAnsiTheme="minorHAnsi" w:cstheme="minorHAnsi"/>
          <w:b/>
          <w:spacing w:val="-2"/>
          <w:sz w:val="22"/>
          <w:szCs w:val="22"/>
        </w:rPr>
        <w:t>LL</w:t>
      </w:r>
      <w:r w:rsidRPr="007A1C94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5C00E2F2" w14:textId="77777777" w:rsidR="008D57EF" w:rsidRPr="007A1C94" w:rsidRDefault="007A1C94">
      <w:pPr>
        <w:spacing w:before="55" w:line="454" w:lineRule="auto"/>
        <w:ind w:left="113" w:right="3080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lastRenderedPageBreak/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ed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kn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w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ed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O</w:t>
      </w:r>
      <w:r w:rsidRPr="007A1C94">
        <w:rPr>
          <w:rFonts w:asciiTheme="minorHAnsi" w:eastAsia="Calibri" w:hAnsiTheme="minorHAnsi" w:cstheme="minorHAnsi"/>
          <w:sz w:val="22"/>
          <w:szCs w:val="22"/>
        </w:rPr>
        <w:t>ff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ka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(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,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w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), G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oo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kn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w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ed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as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.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i f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r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c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od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g 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d</w:t>
      </w:r>
      <w:r w:rsidRPr="007A1C9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290F4C0F" w14:textId="77777777" w:rsidR="008D57EF" w:rsidRPr="007A1C94" w:rsidRDefault="007A1C94">
      <w:pPr>
        <w:spacing w:before="44"/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7A1C94">
        <w:rPr>
          <w:rFonts w:asciiTheme="minorHAnsi" w:eastAsia="Calibri" w:hAnsiTheme="minorHAnsi" w:cstheme="minorHAnsi"/>
          <w:sz w:val="22"/>
          <w:szCs w:val="22"/>
        </w:rPr>
        <w:t>Bas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kn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7A1C94">
        <w:rPr>
          <w:rFonts w:asciiTheme="minorHAnsi" w:eastAsia="Calibri" w:hAnsiTheme="minorHAnsi" w:cstheme="minorHAnsi"/>
          <w:sz w:val="22"/>
          <w:szCs w:val="22"/>
        </w:rPr>
        <w:t>w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z w:val="22"/>
          <w:szCs w:val="22"/>
        </w:rPr>
        <w:t>ed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e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7A1C94">
        <w:rPr>
          <w:rFonts w:asciiTheme="minorHAnsi" w:eastAsia="Calibri" w:hAnsiTheme="minorHAnsi" w:cstheme="minorHAnsi"/>
          <w:sz w:val="22"/>
          <w:szCs w:val="22"/>
        </w:rPr>
        <w:t>f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al a</w:t>
      </w:r>
      <w:r w:rsidRPr="007A1C9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7A1C9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7A1C94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7A1C94">
        <w:rPr>
          <w:rFonts w:asciiTheme="minorHAnsi" w:eastAsia="Calibri" w:hAnsiTheme="minorHAnsi" w:cstheme="minorHAnsi"/>
          <w:sz w:val="22"/>
          <w:szCs w:val="22"/>
        </w:rPr>
        <w:t>s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7A1C94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7A1C94">
        <w:rPr>
          <w:rFonts w:asciiTheme="minorHAnsi" w:eastAsia="Calibri" w:hAnsiTheme="minorHAnsi" w:cstheme="minorHAnsi"/>
          <w:sz w:val="22"/>
          <w:szCs w:val="22"/>
        </w:rPr>
        <w:t>a</w:t>
      </w:r>
      <w:r w:rsidRPr="007A1C9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7A1C94">
        <w:rPr>
          <w:rFonts w:asciiTheme="minorHAnsi" w:eastAsia="Calibri" w:hAnsiTheme="minorHAnsi" w:cstheme="minorHAnsi"/>
          <w:sz w:val="22"/>
          <w:szCs w:val="22"/>
        </w:rPr>
        <w:t>ka</w:t>
      </w:r>
      <w:r w:rsidRPr="007A1C94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7A1C94">
        <w:rPr>
          <w:rFonts w:asciiTheme="minorHAnsi" w:eastAsia="Calibri" w:hAnsiTheme="minorHAnsi" w:cstheme="minorHAnsi"/>
          <w:sz w:val="22"/>
          <w:szCs w:val="22"/>
        </w:rPr>
        <w:t>es</w:t>
      </w:r>
    </w:p>
    <w:sectPr w:rsidR="008D57EF" w:rsidRPr="007A1C94">
      <w:pgSz w:w="11920" w:h="16840"/>
      <w:pgMar w:top="1340" w:right="168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F4794"/>
    <w:multiLevelType w:val="multilevel"/>
    <w:tmpl w:val="96049F0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7EF"/>
    <w:rsid w:val="007A1C94"/>
    <w:rsid w:val="008D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9E8C7"/>
  <w15:docId w15:val="{551549CB-2618-420E-8E7D-C5CBC1575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1945</Words>
  <Characters>11092</Characters>
  <Application>Microsoft Office Word</Application>
  <DocSecurity>0</DocSecurity>
  <Lines>92</Lines>
  <Paragraphs>26</Paragraphs>
  <ScaleCrop>false</ScaleCrop>
  <Company/>
  <LinksUpToDate>false</LinksUpToDate>
  <CharactersWithSpaces>13011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2021-06-21T12:11:00Z</dcterms:created>
  <dcterms:modified xsi:type="dcterms:W3CDTF">2021-06-21T12:25:00Z</dcterms:modified>
</cp:coreProperties>
</file>